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67A3" w:rsidRDefault="002167A3" w:rsidP="00CE4AB6">
      <w:pPr>
        <w:jc w:val="center"/>
        <w:rPr>
          <w:b/>
          <w:sz w:val="24"/>
        </w:rPr>
      </w:pPr>
    </w:p>
    <w:p w:rsidR="00872C5E" w:rsidRPr="00D25B43" w:rsidRDefault="00F62EA5" w:rsidP="00D25B43">
      <w:pPr>
        <w:jc w:val="center"/>
        <w:rPr>
          <w:b/>
          <w:sz w:val="24"/>
        </w:rPr>
      </w:pPr>
      <w:r>
        <w:rPr>
          <w:b/>
          <w:sz w:val="24"/>
        </w:rPr>
        <w:t>Pályázati Adatlap</w:t>
      </w:r>
    </w:p>
    <w:p w:rsidR="00F62EA5" w:rsidRDefault="00F62EA5" w:rsidP="00872C5E">
      <w:pPr>
        <w:ind w:left="900" w:hanging="900"/>
        <w:jc w:val="center"/>
        <w:rPr>
          <w:szCs w:val="20"/>
        </w:rPr>
      </w:pPr>
    </w:p>
    <w:p w:rsidR="00F62EA5" w:rsidRDefault="00634B99" w:rsidP="00872C5E">
      <w:pPr>
        <w:ind w:left="900" w:hanging="900"/>
        <w:jc w:val="center"/>
        <w:rPr>
          <w:b/>
          <w:sz w:val="22"/>
          <w:szCs w:val="20"/>
        </w:rPr>
      </w:pPr>
      <w:r w:rsidRPr="00634B99">
        <w:rPr>
          <w:b/>
          <w:sz w:val="22"/>
          <w:szCs w:val="20"/>
        </w:rPr>
        <w:t>Iskolán Kívüli Oktatási Programok Hátrányos Helyzetűek</w:t>
      </w:r>
    </w:p>
    <w:p w:rsidR="00634B99" w:rsidRDefault="00634B99" w:rsidP="00872C5E">
      <w:pPr>
        <w:ind w:left="900" w:hanging="900"/>
        <w:jc w:val="center"/>
        <w:rPr>
          <w:szCs w:val="20"/>
        </w:rPr>
      </w:pPr>
    </w:p>
    <w:p w:rsidR="00F62EA5" w:rsidRDefault="00F62EA5" w:rsidP="00872C5E">
      <w:pPr>
        <w:ind w:left="900" w:hanging="900"/>
        <w:jc w:val="center"/>
        <w:rPr>
          <w:szCs w:val="20"/>
        </w:rPr>
      </w:pPr>
      <w:proofErr w:type="gramStart"/>
      <w:r>
        <w:rPr>
          <w:szCs w:val="20"/>
        </w:rPr>
        <w:t>a</w:t>
      </w:r>
      <w:proofErr w:type="gramEnd"/>
      <w:r>
        <w:rPr>
          <w:szCs w:val="20"/>
        </w:rPr>
        <w:t xml:space="preserve"> pályázat kiírója:</w:t>
      </w:r>
    </w:p>
    <w:p w:rsidR="00F62EA5" w:rsidRDefault="00F62EA5" w:rsidP="00872C5E">
      <w:pPr>
        <w:ind w:left="900" w:hanging="900"/>
        <w:jc w:val="center"/>
        <w:rPr>
          <w:szCs w:val="20"/>
        </w:rPr>
      </w:pPr>
      <w:r>
        <w:rPr>
          <w:szCs w:val="20"/>
        </w:rPr>
        <w:t>ROMA POLGÁRI TÖMÖRÜLÉS</w:t>
      </w:r>
    </w:p>
    <w:p w:rsidR="00AD0F9B" w:rsidRDefault="00AD0F9B" w:rsidP="00F62EA5">
      <w:pPr>
        <w:jc w:val="center"/>
        <w:rPr>
          <w:rFonts w:cs="Arial"/>
          <w:b/>
          <w:bCs/>
          <w:szCs w:val="20"/>
        </w:rPr>
      </w:pPr>
    </w:p>
    <w:p w:rsidR="00F62EA5" w:rsidRPr="001C4502" w:rsidRDefault="00F62EA5" w:rsidP="00872C5E">
      <w:pPr>
        <w:rPr>
          <w:rFonts w:cs="Arial"/>
          <w:b/>
          <w:bCs/>
          <w:szCs w:val="20"/>
        </w:rPr>
      </w:pPr>
    </w:p>
    <w:p w:rsidR="00872C5E" w:rsidRPr="001C4502" w:rsidRDefault="00872C5E" w:rsidP="00872C5E">
      <w:pPr>
        <w:rPr>
          <w:rFonts w:cs="Arial"/>
          <w:b/>
          <w:bCs/>
          <w:szCs w:val="20"/>
        </w:rPr>
      </w:pPr>
      <w:r w:rsidRPr="001C4502">
        <w:rPr>
          <w:rFonts w:cs="Arial"/>
          <w:b/>
          <w:bCs/>
          <w:szCs w:val="20"/>
        </w:rPr>
        <w:t>1.  A pályázó szervezet neve:</w:t>
      </w:r>
    </w:p>
    <w:p w:rsidR="00872C5E" w:rsidRPr="001C4502" w:rsidRDefault="00872C5E" w:rsidP="00872C5E">
      <w:pPr>
        <w:rPr>
          <w:rFonts w:cs="Arial"/>
          <w:szCs w:val="20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422"/>
      </w:tblGrid>
      <w:tr w:rsidR="00872C5E" w:rsidRPr="001C4502" w:rsidTr="00462A68">
        <w:tc>
          <w:tcPr>
            <w:tcW w:w="9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2C5E" w:rsidRPr="001C4502" w:rsidRDefault="00872C5E" w:rsidP="00462A68">
            <w:pPr>
              <w:snapToGrid w:val="0"/>
              <w:rPr>
                <w:rFonts w:cs="Arial"/>
                <w:szCs w:val="20"/>
              </w:rPr>
            </w:pPr>
          </w:p>
          <w:p w:rsidR="00872C5E" w:rsidRPr="001C4502" w:rsidRDefault="00872C5E" w:rsidP="00462A68">
            <w:pPr>
              <w:rPr>
                <w:rFonts w:cs="Arial"/>
                <w:szCs w:val="20"/>
              </w:rPr>
            </w:pPr>
          </w:p>
        </w:tc>
      </w:tr>
    </w:tbl>
    <w:p w:rsidR="00AD0F9B" w:rsidRPr="001C4502" w:rsidRDefault="00AD0F9B" w:rsidP="00872C5E">
      <w:pPr>
        <w:rPr>
          <w:rFonts w:cs="Arial"/>
          <w:b/>
          <w:bCs/>
          <w:szCs w:val="20"/>
        </w:rPr>
      </w:pPr>
    </w:p>
    <w:p w:rsidR="00872C5E" w:rsidRPr="001C4502" w:rsidRDefault="00872C5E" w:rsidP="00872C5E">
      <w:pPr>
        <w:rPr>
          <w:rFonts w:cs="Arial"/>
          <w:b/>
          <w:bCs/>
          <w:szCs w:val="20"/>
        </w:rPr>
      </w:pPr>
      <w:r w:rsidRPr="001C4502">
        <w:rPr>
          <w:rFonts w:cs="Arial"/>
          <w:b/>
          <w:bCs/>
          <w:szCs w:val="20"/>
        </w:rPr>
        <w:t xml:space="preserve">2. A pályázó szervezet </w:t>
      </w:r>
      <w:r w:rsidR="00C65A33" w:rsidRPr="001C4502">
        <w:rPr>
          <w:rFonts w:cs="Arial"/>
          <w:b/>
          <w:bCs/>
          <w:szCs w:val="20"/>
        </w:rPr>
        <w:t>adatai</w:t>
      </w:r>
      <w:r w:rsidRPr="001C4502">
        <w:rPr>
          <w:rFonts w:cs="Arial"/>
          <w:b/>
          <w:bCs/>
          <w:szCs w:val="20"/>
        </w:rPr>
        <w:t>:</w:t>
      </w:r>
    </w:p>
    <w:p w:rsidR="00872C5E" w:rsidRPr="001C4502" w:rsidRDefault="00872C5E" w:rsidP="00872C5E">
      <w:pPr>
        <w:rPr>
          <w:rFonts w:cs="Arial"/>
          <w:szCs w:val="20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1514"/>
        <w:gridCol w:w="359"/>
        <w:gridCol w:w="360"/>
        <w:gridCol w:w="360"/>
        <w:gridCol w:w="360"/>
        <w:gridCol w:w="1620"/>
        <w:gridCol w:w="4919"/>
      </w:tblGrid>
      <w:tr w:rsidR="00872C5E" w:rsidRPr="001C4502" w:rsidTr="00462A68">
        <w:tc>
          <w:tcPr>
            <w:tcW w:w="1514" w:type="dxa"/>
          </w:tcPr>
          <w:p w:rsidR="00872C5E" w:rsidRPr="001C4502" w:rsidRDefault="00872C5E" w:rsidP="00462A68">
            <w:pPr>
              <w:snapToGrid w:val="0"/>
              <w:rPr>
                <w:rFonts w:cs="Arial"/>
                <w:szCs w:val="20"/>
              </w:rPr>
            </w:pPr>
            <w:r w:rsidRPr="001C4502">
              <w:rPr>
                <w:rFonts w:cs="Arial"/>
                <w:szCs w:val="20"/>
              </w:rPr>
              <w:t>Irányítószám</w:t>
            </w:r>
          </w:p>
        </w:tc>
        <w:tc>
          <w:tcPr>
            <w:tcW w:w="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2C5E" w:rsidRPr="001C4502" w:rsidRDefault="00872C5E" w:rsidP="00462A68">
            <w:pPr>
              <w:snapToGrid w:val="0"/>
              <w:rPr>
                <w:rFonts w:cs="Arial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2C5E" w:rsidRPr="001C4502" w:rsidRDefault="00872C5E" w:rsidP="00462A68">
            <w:pPr>
              <w:snapToGrid w:val="0"/>
              <w:rPr>
                <w:rFonts w:cs="Arial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2C5E" w:rsidRPr="001C4502" w:rsidRDefault="00872C5E" w:rsidP="00462A68">
            <w:pPr>
              <w:snapToGrid w:val="0"/>
              <w:rPr>
                <w:rFonts w:cs="Arial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2C5E" w:rsidRPr="001C4502" w:rsidRDefault="00872C5E" w:rsidP="00462A68">
            <w:pPr>
              <w:snapToGrid w:val="0"/>
              <w:rPr>
                <w:rFonts w:cs="Arial"/>
                <w:szCs w:val="20"/>
              </w:rPr>
            </w:pPr>
          </w:p>
        </w:tc>
        <w:tc>
          <w:tcPr>
            <w:tcW w:w="1620" w:type="dxa"/>
            <w:tcBorders>
              <w:left w:val="single" w:sz="4" w:space="0" w:color="000000"/>
            </w:tcBorders>
          </w:tcPr>
          <w:p w:rsidR="00872C5E" w:rsidRPr="001C4502" w:rsidRDefault="00872C5E" w:rsidP="00462A68">
            <w:pPr>
              <w:snapToGrid w:val="0"/>
              <w:rPr>
                <w:rFonts w:cs="Arial"/>
                <w:szCs w:val="20"/>
              </w:rPr>
            </w:pPr>
            <w:r w:rsidRPr="001C4502">
              <w:rPr>
                <w:rFonts w:cs="Arial"/>
                <w:szCs w:val="20"/>
              </w:rPr>
              <w:t>Helységnév:</w:t>
            </w:r>
          </w:p>
        </w:tc>
        <w:tc>
          <w:tcPr>
            <w:tcW w:w="4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2C5E" w:rsidRPr="001C4502" w:rsidRDefault="00872C5E" w:rsidP="00462A68">
            <w:pPr>
              <w:snapToGrid w:val="0"/>
              <w:rPr>
                <w:rFonts w:cs="Arial"/>
                <w:szCs w:val="20"/>
              </w:rPr>
            </w:pPr>
          </w:p>
        </w:tc>
      </w:tr>
    </w:tbl>
    <w:p w:rsidR="00872C5E" w:rsidRPr="001C4502" w:rsidRDefault="00872C5E" w:rsidP="00872C5E">
      <w:pPr>
        <w:rPr>
          <w:rFonts w:cs="Arial"/>
          <w:szCs w:val="20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1023"/>
        <w:gridCol w:w="4447"/>
        <w:gridCol w:w="1620"/>
        <w:gridCol w:w="360"/>
        <w:gridCol w:w="360"/>
        <w:gridCol w:w="360"/>
        <w:gridCol w:w="360"/>
        <w:gridCol w:w="360"/>
        <w:gridCol w:w="602"/>
      </w:tblGrid>
      <w:tr w:rsidR="00872C5E" w:rsidRPr="001C4502" w:rsidTr="00462A68">
        <w:tc>
          <w:tcPr>
            <w:tcW w:w="1023" w:type="dxa"/>
          </w:tcPr>
          <w:p w:rsidR="00872C5E" w:rsidRPr="001C4502" w:rsidRDefault="00872C5E" w:rsidP="00462A68">
            <w:pPr>
              <w:snapToGrid w:val="0"/>
              <w:rPr>
                <w:rFonts w:cs="Arial"/>
                <w:szCs w:val="20"/>
              </w:rPr>
            </w:pPr>
            <w:r w:rsidRPr="001C4502">
              <w:rPr>
                <w:rFonts w:cs="Arial"/>
                <w:szCs w:val="20"/>
              </w:rPr>
              <w:t>Utca</w:t>
            </w:r>
          </w:p>
        </w:tc>
        <w:tc>
          <w:tcPr>
            <w:tcW w:w="4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2C5E" w:rsidRPr="001C4502" w:rsidRDefault="00872C5E" w:rsidP="00462A68">
            <w:pPr>
              <w:snapToGrid w:val="0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1620" w:type="dxa"/>
            <w:tcBorders>
              <w:left w:val="single" w:sz="4" w:space="0" w:color="000000"/>
            </w:tcBorders>
          </w:tcPr>
          <w:p w:rsidR="00872C5E" w:rsidRPr="001C4502" w:rsidRDefault="00872C5E" w:rsidP="00462A68">
            <w:pPr>
              <w:snapToGrid w:val="0"/>
              <w:rPr>
                <w:rFonts w:cs="Arial"/>
                <w:szCs w:val="20"/>
              </w:rPr>
            </w:pPr>
            <w:r w:rsidRPr="001C4502">
              <w:rPr>
                <w:rFonts w:cs="Arial"/>
                <w:szCs w:val="20"/>
              </w:rPr>
              <w:t>Házszám: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2C5E" w:rsidRPr="001C4502" w:rsidRDefault="00872C5E" w:rsidP="00462A68">
            <w:pPr>
              <w:snapToGrid w:val="0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2C5E" w:rsidRPr="001C4502" w:rsidRDefault="00872C5E" w:rsidP="00462A68">
            <w:pPr>
              <w:snapToGrid w:val="0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2C5E" w:rsidRPr="001C4502" w:rsidRDefault="00872C5E" w:rsidP="00462A68">
            <w:pPr>
              <w:snapToGrid w:val="0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2C5E" w:rsidRPr="001C4502" w:rsidRDefault="00872C5E" w:rsidP="00462A68">
            <w:pPr>
              <w:snapToGrid w:val="0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2C5E" w:rsidRPr="001C4502" w:rsidRDefault="00872C5E" w:rsidP="00462A68">
            <w:pPr>
              <w:snapToGrid w:val="0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2C5E" w:rsidRPr="001C4502" w:rsidRDefault="00872C5E" w:rsidP="00462A68">
            <w:pPr>
              <w:snapToGrid w:val="0"/>
              <w:rPr>
                <w:rFonts w:cs="Arial"/>
                <w:b/>
                <w:bCs/>
                <w:szCs w:val="20"/>
              </w:rPr>
            </w:pPr>
          </w:p>
        </w:tc>
      </w:tr>
    </w:tbl>
    <w:p w:rsidR="00872C5E" w:rsidRPr="001C4502" w:rsidRDefault="00872C5E" w:rsidP="00872C5E">
      <w:pPr>
        <w:rPr>
          <w:szCs w:val="20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1008"/>
        <w:gridCol w:w="374"/>
        <w:gridCol w:w="358"/>
        <w:gridCol w:w="359"/>
        <w:gridCol w:w="358"/>
        <w:gridCol w:w="358"/>
        <w:gridCol w:w="358"/>
        <w:gridCol w:w="359"/>
        <w:gridCol w:w="358"/>
        <w:gridCol w:w="358"/>
        <w:gridCol w:w="358"/>
        <w:gridCol w:w="358"/>
        <w:gridCol w:w="898"/>
        <w:gridCol w:w="3668"/>
      </w:tblGrid>
      <w:tr w:rsidR="00872C5E" w:rsidRPr="001C4502" w:rsidTr="00462A68">
        <w:tc>
          <w:tcPr>
            <w:tcW w:w="1008" w:type="dxa"/>
          </w:tcPr>
          <w:p w:rsidR="00872C5E" w:rsidRPr="001C4502" w:rsidRDefault="00872C5E" w:rsidP="00462A68">
            <w:pPr>
              <w:snapToGrid w:val="0"/>
              <w:rPr>
                <w:rFonts w:cs="Arial"/>
                <w:szCs w:val="20"/>
              </w:rPr>
            </w:pPr>
            <w:r w:rsidRPr="001C4502">
              <w:rPr>
                <w:rFonts w:cs="Arial"/>
                <w:szCs w:val="20"/>
              </w:rPr>
              <w:t>Telefon:</w:t>
            </w:r>
          </w:p>
        </w:tc>
        <w:tc>
          <w:tcPr>
            <w:tcW w:w="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2C5E" w:rsidRPr="001C4502" w:rsidRDefault="00872C5E" w:rsidP="00462A68">
            <w:pPr>
              <w:snapToGrid w:val="0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2C5E" w:rsidRPr="001C4502" w:rsidRDefault="00872C5E" w:rsidP="00462A68">
            <w:pPr>
              <w:snapToGrid w:val="0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2C5E" w:rsidRPr="001C4502" w:rsidRDefault="00872C5E" w:rsidP="00462A68">
            <w:pPr>
              <w:snapToGrid w:val="0"/>
              <w:jc w:val="center"/>
              <w:rPr>
                <w:rFonts w:cs="Arial"/>
                <w:b/>
                <w:bCs/>
                <w:szCs w:val="20"/>
              </w:rPr>
            </w:pPr>
            <w:r w:rsidRPr="001C4502">
              <w:rPr>
                <w:rFonts w:cs="Arial"/>
                <w:b/>
                <w:bCs/>
                <w:szCs w:val="20"/>
              </w:rPr>
              <w:t>-</w:t>
            </w:r>
          </w:p>
        </w:tc>
        <w:tc>
          <w:tcPr>
            <w:tcW w:w="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2C5E" w:rsidRPr="001C4502" w:rsidRDefault="00872C5E" w:rsidP="00462A68">
            <w:pPr>
              <w:snapToGrid w:val="0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2C5E" w:rsidRPr="001C4502" w:rsidRDefault="00872C5E" w:rsidP="00462A68">
            <w:pPr>
              <w:snapToGrid w:val="0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2C5E" w:rsidRPr="001C4502" w:rsidRDefault="00872C5E" w:rsidP="00462A68">
            <w:pPr>
              <w:snapToGrid w:val="0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2C5E" w:rsidRPr="001C4502" w:rsidRDefault="00872C5E" w:rsidP="00462A68">
            <w:pPr>
              <w:snapToGrid w:val="0"/>
              <w:jc w:val="center"/>
              <w:rPr>
                <w:rFonts w:cs="Arial"/>
                <w:b/>
                <w:bCs/>
                <w:szCs w:val="20"/>
              </w:rPr>
            </w:pPr>
            <w:r w:rsidRPr="001C4502">
              <w:rPr>
                <w:rFonts w:cs="Arial"/>
                <w:b/>
                <w:bCs/>
                <w:szCs w:val="20"/>
              </w:rPr>
              <w:t>-</w:t>
            </w:r>
          </w:p>
        </w:tc>
        <w:tc>
          <w:tcPr>
            <w:tcW w:w="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2C5E" w:rsidRPr="001C4502" w:rsidRDefault="00872C5E" w:rsidP="00462A68">
            <w:pPr>
              <w:snapToGrid w:val="0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2C5E" w:rsidRPr="001C4502" w:rsidRDefault="00872C5E" w:rsidP="00462A68">
            <w:pPr>
              <w:snapToGrid w:val="0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2C5E" w:rsidRPr="001C4502" w:rsidRDefault="00872C5E" w:rsidP="00462A68">
            <w:pPr>
              <w:snapToGrid w:val="0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2C5E" w:rsidRPr="001C4502" w:rsidRDefault="00872C5E" w:rsidP="00462A68">
            <w:pPr>
              <w:snapToGrid w:val="0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898" w:type="dxa"/>
            <w:tcBorders>
              <w:left w:val="single" w:sz="4" w:space="0" w:color="000000"/>
            </w:tcBorders>
          </w:tcPr>
          <w:p w:rsidR="00872C5E" w:rsidRPr="001C4502" w:rsidRDefault="00872C5E" w:rsidP="00462A68">
            <w:pPr>
              <w:snapToGrid w:val="0"/>
              <w:rPr>
                <w:rFonts w:cs="Arial"/>
                <w:szCs w:val="20"/>
              </w:rPr>
            </w:pPr>
            <w:r w:rsidRPr="001C4502">
              <w:rPr>
                <w:rFonts w:cs="Arial"/>
                <w:szCs w:val="20"/>
              </w:rPr>
              <w:t>e-mail:</w:t>
            </w:r>
          </w:p>
        </w:tc>
        <w:tc>
          <w:tcPr>
            <w:tcW w:w="3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2C5E" w:rsidRPr="001C4502" w:rsidRDefault="00872C5E" w:rsidP="00462A68">
            <w:pPr>
              <w:snapToGrid w:val="0"/>
              <w:rPr>
                <w:rFonts w:cs="Arial"/>
                <w:szCs w:val="20"/>
              </w:rPr>
            </w:pPr>
          </w:p>
        </w:tc>
      </w:tr>
    </w:tbl>
    <w:p w:rsidR="00872C5E" w:rsidRPr="001C4502" w:rsidRDefault="00872C5E" w:rsidP="00872C5E">
      <w:pPr>
        <w:rPr>
          <w:szCs w:val="20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1342"/>
        <w:gridCol w:w="341"/>
        <w:gridCol w:w="326"/>
        <w:gridCol w:w="326"/>
        <w:gridCol w:w="325"/>
        <w:gridCol w:w="325"/>
        <w:gridCol w:w="325"/>
        <w:gridCol w:w="325"/>
        <w:gridCol w:w="325"/>
        <w:gridCol w:w="336"/>
        <w:gridCol w:w="325"/>
        <w:gridCol w:w="329"/>
        <w:gridCol w:w="325"/>
        <w:gridCol w:w="605"/>
      </w:tblGrid>
      <w:tr w:rsidR="00872C5E" w:rsidRPr="001C4502" w:rsidTr="00462A68">
        <w:tc>
          <w:tcPr>
            <w:tcW w:w="1342" w:type="dxa"/>
          </w:tcPr>
          <w:p w:rsidR="00872C5E" w:rsidRPr="001C4502" w:rsidRDefault="00872C5E" w:rsidP="00462A68">
            <w:pPr>
              <w:snapToGrid w:val="0"/>
              <w:rPr>
                <w:rFonts w:cs="Arial"/>
                <w:szCs w:val="20"/>
              </w:rPr>
            </w:pPr>
            <w:r w:rsidRPr="001C4502">
              <w:rPr>
                <w:rFonts w:cs="Arial"/>
                <w:szCs w:val="20"/>
              </w:rPr>
              <w:t>Adószáma:</w:t>
            </w:r>
          </w:p>
        </w:tc>
        <w:tc>
          <w:tcPr>
            <w:tcW w:w="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2C5E" w:rsidRPr="001C4502" w:rsidRDefault="00872C5E" w:rsidP="00462A68">
            <w:pPr>
              <w:snapToGrid w:val="0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2C5E" w:rsidRPr="001C4502" w:rsidRDefault="00872C5E" w:rsidP="00462A68">
            <w:pPr>
              <w:snapToGrid w:val="0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2C5E" w:rsidRPr="001C4502" w:rsidRDefault="00872C5E" w:rsidP="00462A68">
            <w:pPr>
              <w:snapToGrid w:val="0"/>
              <w:jc w:val="center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2C5E" w:rsidRPr="001C4502" w:rsidRDefault="00872C5E" w:rsidP="00462A68">
            <w:pPr>
              <w:snapToGrid w:val="0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2C5E" w:rsidRPr="001C4502" w:rsidRDefault="00872C5E" w:rsidP="00462A68">
            <w:pPr>
              <w:snapToGrid w:val="0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2C5E" w:rsidRPr="001C4502" w:rsidRDefault="00872C5E" w:rsidP="00462A68">
            <w:pPr>
              <w:snapToGrid w:val="0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2C5E" w:rsidRPr="001C4502" w:rsidRDefault="00872C5E" w:rsidP="00462A68">
            <w:pPr>
              <w:snapToGrid w:val="0"/>
              <w:jc w:val="center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2C5E" w:rsidRPr="001C4502" w:rsidRDefault="00872C5E" w:rsidP="00462A68">
            <w:pPr>
              <w:snapToGrid w:val="0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2C5E" w:rsidRPr="001C4502" w:rsidRDefault="00872C5E" w:rsidP="00462A68">
            <w:pPr>
              <w:snapToGrid w:val="0"/>
              <w:jc w:val="center"/>
              <w:rPr>
                <w:rFonts w:cs="Arial"/>
                <w:b/>
                <w:bCs/>
                <w:szCs w:val="20"/>
              </w:rPr>
            </w:pPr>
            <w:r w:rsidRPr="001C4502">
              <w:rPr>
                <w:rFonts w:cs="Arial"/>
                <w:b/>
                <w:bCs/>
                <w:szCs w:val="20"/>
              </w:rPr>
              <w:t>-</w:t>
            </w:r>
          </w:p>
        </w:tc>
        <w:tc>
          <w:tcPr>
            <w:tcW w:w="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2C5E" w:rsidRPr="001C4502" w:rsidRDefault="00872C5E" w:rsidP="00462A68">
            <w:pPr>
              <w:snapToGrid w:val="0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2C5E" w:rsidRPr="001C4502" w:rsidRDefault="00872C5E" w:rsidP="00462A68">
            <w:pPr>
              <w:snapToGrid w:val="0"/>
              <w:jc w:val="center"/>
              <w:rPr>
                <w:rFonts w:cs="Arial"/>
                <w:b/>
                <w:bCs/>
                <w:szCs w:val="20"/>
              </w:rPr>
            </w:pPr>
            <w:r w:rsidRPr="001C4502">
              <w:rPr>
                <w:rFonts w:cs="Arial"/>
                <w:b/>
                <w:bCs/>
                <w:szCs w:val="20"/>
              </w:rPr>
              <w:t>-</w:t>
            </w:r>
          </w:p>
        </w:tc>
        <w:tc>
          <w:tcPr>
            <w:tcW w:w="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2C5E" w:rsidRPr="001C4502" w:rsidRDefault="00872C5E" w:rsidP="00462A68">
            <w:pPr>
              <w:snapToGrid w:val="0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2C5E" w:rsidRPr="001C4502" w:rsidRDefault="00872C5E" w:rsidP="00462A68">
            <w:pPr>
              <w:snapToGrid w:val="0"/>
              <w:rPr>
                <w:rFonts w:cs="Arial"/>
                <w:b/>
                <w:bCs/>
                <w:szCs w:val="20"/>
              </w:rPr>
            </w:pPr>
          </w:p>
        </w:tc>
      </w:tr>
    </w:tbl>
    <w:p w:rsidR="00872C5E" w:rsidRPr="001C4502" w:rsidRDefault="00872C5E" w:rsidP="00872C5E">
      <w:pPr>
        <w:rPr>
          <w:szCs w:val="20"/>
        </w:rPr>
      </w:pPr>
    </w:p>
    <w:p w:rsidR="00C65A33" w:rsidRPr="001C4502" w:rsidRDefault="00BB1C1C" w:rsidP="00C65A33">
      <w:pPr>
        <w:rPr>
          <w:rFonts w:cs="Arial"/>
        </w:rPr>
      </w:pPr>
      <w:r w:rsidRPr="001C4502">
        <w:rPr>
          <w:rFonts w:cs="Arial"/>
        </w:rPr>
        <w:t>B</w:t>
      </w:r>
      <w:r w:rsidR="00C65A33" w:rsidRPr="001C4502">
        <w:rPr>
          <w:rFonts w:cs="Arial"/>
        </w:rPr>
        <w:t>ankszámlaszám:</w:t>
      </w:r>
    </w:p>
    <w:p w:rsidR="00C65A33" w:rsidRPr="001C4502" w:rsidRDefault="00C65A33" w:rsidP="00C65A33">
      <w:pPr>
        <w:rPr>
          <w:rFonts w:cs="Arial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85"/>
        <w:gridCol w:w="355"/>
        <w:gridCol w:w="355"/>
        <w:gridCol w:w="355"/>
        <w:gridCol w:w="355"/>
        <w:gridCol w:w="355"/>
        <w:gridCol w:w="355"/>
        <w:gridCol w:w="355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634"/>
      </w:tblGrid>
      <w:tr w:rsidR="00C65A33" w:rsidRPr="001C4502" w:rsidTr="00462A68"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5A33" w:rsidRPr="001C4502" w:rsidRDefault="00C65A33" w:rsidP="00462A68">
            <w:pPr>
              <w:snapToGrid w:val="0"/>
              <w:rPr>
                <w:rFonts w:cs="Arial"/>
              </w:rPr>
            </w:pP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5A33" w:rsidRPr="001C4502" w:rsidRDefault="00C65A33" w:rsidP="00462A68">
            <w:pPr>
              <w:snapToGrid w:val="0"/>
              <w:rPr>
                <w:rFonts w:cs="Arial"/>
              </w:rPr>
            </w:pP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5A33" w:rsidRPr="001C4502" w:rsidRDefault="00C65A33" w:rsidP="00462A68">
            <w:pPr>
              <w:snapToGrid w:val="0"/>
              <w:rPr>
                <w:rFonts w:cs="Arial"/>
              </w:rPr>
            </w:pP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5A33" w:rsidRPr="001C4502" w:rsidRDefault="00C65A33" w:rsidP="00462A68">
            <w:pPr>
              <w:snapToGrid w:val="0"/>
              <w:rPr>
                <w:rFonts w:cs="Arial"/>
              </w:rPr>
            </w:pP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5A33" w:rsidRPr="001C4502" w:rsidRDefault="00C65A33" w:rsidP="00462A68">
            <w:pPr>
              <w:snapToGrid w:val="0"/>
              <w:rPr>
                <w:rFonts w:cs="Arial"/>
              </w:rPr>
            </w:pP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5A33" w:rsidRPr="001C4502" w:rsidRDefault="00C65A33" w:rsidP="00462A68">
            <w:pPr>
              <w:snapToGrid w:val="0"/>
              <w:rPr>
                <w:rFonts w:cs="Arial"/>
              </w:rPr>
            </w:pP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5A33" w:rsidRPr="001C4502" w:rsidRDefault="00C65A33" w:rsidP="00462A68">
            <w:pPr>
              <w:snapToGrid w:val="0"/>
              <w:rPr>
                <w:rFonts w:cs="Arial"/>
              </w:rPr>
            </w:pP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5A33" w:rsidRPr="001C4502" w:rsidRDefault="00C65A33" w:rsidP="00462A68">
            <w:pPr>
              <w:snapToGrid w:val="0"/>
              <w:rPr>
                <w:rFonts w:cs="Arial"/>
              </w:rPr>
            </w:pPr>
          </w:p>
        </w:tc>
        <w:tc>
          <w:tcPr>
            <w:tcW w:w="354" w:type="dxa"/>
            <w:tcBorders>
              <w:left w:val="single" w:sz="4" w:space="0" w:color="000000"/>
            </w:tcBorders>
          </w:tcPr>
          <w:p w:rsidR="00C65A33" w:rsidRPr="001C4502" w:rsidRDefault="00C65A33" w:rsidP="00462A68">
            <w:pPr>
              <w:snapToGrid w:val="0"/>
              <w:jc w:val="center"/>
              <w:rPr>
                <w:rFonts w:cs="Arial"/>
              </w:rPr>
            </w:pPr>
            <w:r w:rsidRPr="001C4502">
              <w:rPr>
                <w:rFonts w:cs="Arial"/>
              </w:rPr>
              <w:t>-</w:t>
            </w: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5A33" w:rsidRPr="001C4502" w:rsidRDefault="00C65A33" w:rsidP="00462A68">
            <w:pPr>
              <w:snapToGrid w:val="0"/>
              <w:rPr>
                <w:rFonts w:cs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5A33" w:rsidRPr="001C4502" w:rsidRDefault="00C65A33" w:rsidP="00462A68">
            <w:pPr>
              <w:snapToGrid w:val="0"/>
              <w:rPr>
                <w:rFonts w:cs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5A33" w:rsidRPr="001C4502" w:rsidRDefault="00C65A33" w:rsidP="00462A68">
            <w:pPr>
              <w:snapToGrid w:val="0"/>
              <w:rPr>
                <w:rFonts w:cs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5A33" w:rsidRPr="001C4502" w:rsidRDefault="00C65A33" w:rsidP="00462A68">
            <w:pPr>
              <w:snapToGrid w:val="0"/>
              <w:rPr>
                <w:rFonts w:cs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5A33" w:rsidRPr="001C4502" w:rsidRDefault="00C65A33" w:rsidP="00462A68">
            <w:pPr>
              <w:snapToGrid w:val="0"/>
              <w:rPr>
                <w:rFonts w:cs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5A33" w:rsidRPr="001C4502" w:rsidRDefault="00C65A33" w:rsidP="00462A68">
            <w:pPr>
              <w:snapToGrid w:val="0"/>
              <w:rPr>
                <w:rFonts w:cs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5A33" w:rsidRPr="001C4502" w:rsidRDefault="00C65A33" w:rsidP="00462A68">
            <w:pPr>
              <w:snapToGrid w:val="0"/>
              <w:rPr>
                <w:rFonts w:cs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5A33" w:rsidRPr="001C4502" w:rsidRDefault="00C65A33" w:rsidP="00462A68">
            <w:pPr>
              <w:snapToGrid w:val="0"/>
              <w:rPr>
                <w:rFonts w:cs="Arial"/>
              </w:rPr>
            </w:pPr>
          </w:p>
        </w:tc>
        <w:tc>
          <w:tcPr>
            <w:tcW w:w="354" w:type="dxa"/>
            <w:tcBorders>
              <w:left w:val="single" w:sz="4" w:space="0" w:color="000000"/>
            </w:tcBorders>
          </w:tcPr>
          <w:p w:rsidR="00C65A33" w:rsidRPr="001C4502" w:rsidRDefault="00C65A33" w:rsidP="00462A68">
            <w:pPr>
              <w:snapToGrid w:val="0"/>
              <w:jc w:val="center"/>
              <w:rPr>
                <w:rFonts w:cs="Arial"/>
              </w:rPr>
            </w:pPr>
            <w:r w:rsidRPr="001C4502">
              <w:rPr>
                <w:rFonts w:cs="Arial"/>
              </w:rPr>
              <w:t>-</w:t>
            </w: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5A33" w:rsidRPr="001C4502" w:rsidRDefault="00C65A33" w:rsidP="00462A68">
            <w:pPr>
              <w:snapToGrid w:val="0"/>
              <w:rPr>
                <w:rFonts w:cs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5A33" w:rsidRPr="001C4502" w:rsidRDefault="00C65A33" w:rsidP="00462A68">
            <w:pPr>
              <w:snapToGrid w:val="0"/>
              <w:rPr>
                <w:rFonts w:cs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5A33" w:rsidRPr="001C4502" w:rsidRDefault="00C65A33" w:rsidP="00462A68">
            <w:pPr>
              <w:snapToGrid w:val="0"/>
              <w:rPr>
                <w:rFonts w:cs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5A33" w:rsidRPr="001C4502" w:rsidRDefault="00C65A33" w:rsidP="00462A68">
            <w:pPr>
              <w:snapToGrid w:val="0"/>
              <w:rPr>
                <w:rFonts w:cs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5A33" w:rsidRPr="001C4502" w:rsidRDefault="00C65A33" w:rsidP="00462A68">
            <w:pPr>
              <w:snapToGrid w:val="0"/>
              <w:rPr>
                <w:rFonts w:cs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5A33" w:rsidRPr="001C4502" w:rsidRDefault="00C65A33" w:rsidP="00462A68">
            <w:pPr>
              <w:snapToGrid w:val="0"/>
              <w:rPr>
                <w:rFonts w:cs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5A33" w:rsidRPr="001C4502" w:rsidRDefault="00C65A33" w:rsidP="00462A68">
            <w:pPr>
              <w:snapToGrid w:val="0"/>
              <w:rPr>
                <w:rFonts w:cs="Arial"/>
              </w:rPr>
            </w:pP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A33" w:rsidRPr="001C4502" w:rsidRDefault="00C65A33" w:rsidP="00462A68">
            <w:pPr>
              <w:snapToGrid w:val="0"/>
              <w:rPr>
                <w:rFonts w:cs="Arial"/>
              </w:rPr>
            </w:pPr>
          </w:p>
        </w:tc>
      </w:tr>
    </w:tbl>
    <w:p w:rsidR="00BB1C1C" w:rsidRPr="001C4502" w:rsidRDefault="00BB1C1C" w:rsidP="00C65A33">
      <w:pPr>
        <w:rPr>
          <w:rFonts w:cs="Arial"/>
        </w:rPr>
      </w:pPr>
    </w:p>
    <w:p w:rsidR="00BB1C1C" w:rsidRPr="001C4502" w:rsidRDefault="00BB1C1C" w:rsidP="00C65A33">
      <w:pPr>
        <w:rPr>
          <w:rFonts w:cs="Arial"/>
        </w:rPr>
      </w:pPr>
      <w:r w:rsidRPr="001C4502">
        <w:rPr>
          <w:rFonts w:cs="Arial"/>
        </w:rPr>
        <w:t>A számlavezető hitelintézet neve:</w:t>
      </w:r>
    </w:p>
    <w:p w:rsidR="00C65A33" w:rsidRPr="001C4502" w:rsidRDefault="00C65A33" w:rsidP="00C65A33">
      <w:pPr>
        <w:rPr>
          <w:rFonts w:cs="Arial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9568"/>
      </w:tblGrid>
      <w:tr w:rsidR="00966573" w:rsidRPr="001C4502" w:rsidTr="009C2145">
        <w:tc>
          <w:tcPr>
            <w:tcW w:w="9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6573" w:rsidRPr="001C4502" w:rsidRDefault="00966573" w:rsidP="005A027E">
            <w:pPr>
              <w:snapToGrid w:val="0"/>
              <w:rPr>
                <w:rFonts w:cs="Arial"/>
                <w:b/>
                <w:bCs/>
                <w:szCs w:val="20"/>
              </w:rPr>
            </w:pPr>
          </w:p>
        </w:tc>
      </w:tr>
    </w:tbl>
    <w:p w:rsidR="00AD0F9B" w:rsidRPr="001C4502" w:rsidRDefault="00AD0F9B" w:rsidP="00872C5E">
      <w:pPr>
        <w:rPr>
          <w:rFonts w:cs="Arial"/>
          <w:b/>
          <w:bCs/>
          <w:szCs w:val="20"/>
        </w:rPr>
      </w:pPr>
    </w:p>
    <w:p w:rsidR="008A5BAF" w:rsidRDefault="008A5BAF" w:rsidP="00872C5E">
      <w:pPr>
        <w:rPr>
          <w:rFonts w:cs="Arial"/>
          <w:b/>
          <w:bCs/>
          <w:szCs w:val="20"/>
        </w:rPr>
      </w:pPr>
    </w:p>
    <w:p w:rsidR="008A5BAF" w:rsidRDefault="008A5BAF" w:rsidP="00872C5E">
      <w:pPr>
        <w:rPr>
          <w:rFonts w:cs="Arial"/>
          <w:b/>
          <w:bCs/>
          <w:szCs w:val="20"/>
        </w:rPr>
      </w:pPr>
    </w:p>
    <w:p w:rsidR="008A5BAF" w:rsidRDefault="008A5BAF" w:rsidP="00872C5E">
      <w:pPr>
        <w:rPr>
          <w:rFonts w:cs="Arial"/>
          <w:b/>
          <w:bCs/>
          <w:szCs w:val="20"/>
        </w:rPr>
      </w:pPr>
    </w:p>
    <w:p w:rsidR="00872C5E" w:rsidRPr="001C4502" w:rsidRDefault="00AD0F9B" w:rsidP="00872C5E">
      <w:pPr>
        <w:rPr>
          <w:rFonts w:cs="Arial"/>
          <w:b/>
          <w:bCs/>
          <w:szCs w:val="20"/>
        </w:rPr>
      </w:pPr>
      <w:r w:rsidRPr="001C4502">
        <w:rPr>
          <w:rFonts w:cs="Arial"/>
          <w:b/>
          <w:bCs/>
          <w:szCs w:val="20"/>
        </w:rPr>
        <w:t xml:space="preserve">3. </w:t>
      </w:r>
      <w:r w:rsidR="00872C5E" w:rsidRPr="001C4502">
        <w:rPr>
          <w:rFonts w:cs="Arial"/>
          <w:b/>
          <w:bCs/>
          <w:szCs w:val="20"/>
        </w:rPr>
        <w:t>A megvalósításért felelős személy</w:t>
      </w:r>
      <w:r w:rsidRPr="001C4502">
        <w:rPr>
          <w:rFonts w:cs="Arial"/>
          <w:b/>
          <w:bCs/>
          <w:szCs w:val="20"/>
        </w:rPr>
        <w:t xml:space="preserve"> adatai</w:t>
      </w:r>
      <w:r w:rsidR="00B732E9">
        <w:rPr>
          <w:rFonts w:cs="Arial"/>
          <w:b/>
          <w:bCs/>
          <w:szCs w:val="20"/>
        </w:rPr>
        <w:t>:</w:t>
      </w:r>
    </w:p>
    <w:p w:rsidR="00872C5E" w:rsidRPr="001C4502" w:rsidRDefault="00872C5E" w:rsidP="00872C5E">
      <w:pPr>
        <w:rPr>
          <w:rFonts w:cs="Arial"/>
          <w:b/>
          <w:bCs/>
          <w:szCs w:val="20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1023"/>
        <w:gridCol w:w="4447"/>
      </w:tblGrid>
      <w:tr w:rsidR="00AD0F9B" w:rsidRPr="001C4502" w:rsidTr="00462A68">
        <w:tc>
          <w:tcPr>
            <w:tcW w:w="1023" w:type="dxa"/>
          </w:tcPr>
          <w:p w:rsidR="00AD0F9B" w:rsidRPr="001C4502" w:rsidRDefault="00AD0F9B" w:rsidP="00462A68">
            <w:pPr>
              <w:snapToGrid w:val="0"/>
              <w:rPr>
                <w:rFonts w:cs="Arial"/>
                <w:szCs w:val="20"/>
              </w:rPr>
            </w:pPr>
            <w:r w:rsidRPr="001C4502">
              <w:rPr>
                <w:rFonts w:cs="Arial"/>
                <w:szCs w:val="20"/>
              </w:rPr>
              <w:t>Név</w:t>
            </w:r>
          </w:p>
        </w:tc>
        <w:tc>
          <w:tcPr>
            <w:tcW w:w="4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D0F9B" w:rsidRPr="001C4502" w:rsidRDefault="00AD0F9B" w:rsidP="00462A68">
            <w:pPr>
              <w:snapToGrid w:val="0"/>
              <w:rPr>
                <w:rFonts w:cs="Arial"/>
                <w:b/>
                <w:bCs/>
                <w:szCs w:val="20"/>
              </w:rPr>
            </w:pPr>
          </w:p>
        </w:tc>
      </w:tr>
    </w:tbl>
    <w:p w:rsidR="00872C5E" w:rsidRPr="001C4502" w:rsidRDefault="00872C5E" w:rsidP="00872C5E">
      <w:pPr>
        <w:rPr>
          <w:rFonts w:cs="Arial"/>
          <w:b/>
          <w:bCs/>
          <w:szCs w:val="20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1008"/>
        <w:gridCol w:w="374"/>
        <w:gridCol w:w="358"/>
        <w:gridCol w:w="359"/>
        <w:gridCol w:w="358"/>
        <w:gridCol w:w="358"/>
        <w:gridCol w:w="358"/>
        <w:gridCol w:w="359"/>
        <w:gridCol w:w="358"/>
        <w:gridCol w:w="358"/>
        <w:gridCol w:w="358"/>
        <w:gridCol w:w="358"/>
        <w:gridCol w:w="898"/>
        <w:gridCol w:w="3668"/>
      </w:tblGrid>
      <w:tr w:rsidR="00AD0F9B" w:rsidRPr="001C4502" w:rsidTr="00662011">
        <w:tc>
          <w:tcPr>
            <w:tcW w:w="1008" w:type="dxa"/>
          </w:tcPr>
          <w:p w:rsidR="00AD0F9B" w:rsidRPr="001C4502" w:rsidRDefault="00AD0F9B" w:rsidP="00462A68">
            <w:pPr>
              <w:snapToGrid w:val="0"/>
              <w:rPr>
                <w:rFonts w:cs="Arial"/>
                <w:szCs w:val="20"/>
              </w:rPr>
            </w:pPr>
            <w:r w:rsidRPr="001C4502">
              <w:rPr>
                <w:rFonts w:cs="Arial"/>
                <w:szCs w:val="20"/>
              </w:rPr>
              <w:t>Telefon:</w:t>
            </w:r>
          </w:p>
        </w:tc>
        <w:tc>
          <w:tcPr>
            <w:tcW w:w="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D0F9B" w:rsidRPr="001C4502" w:rsidRDefault="00AD0F9B" w:rsidP="00462A68">
            <w:pPr>
              <w:snapToGrid w:val="0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D0F9B" w:rsidRPr="001C4502" w:rsidRDefault="00AD0F9B" w:rsidP="00462A68">
            <w:pPr>
              <w:snapToGrid w:val="0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D0F9B" w:rsidRPr="001C4502" w:rsidRDefault="00AD0F9B" w:rsidP="00462A68">
            <w:pPr>
              <w:snapToGrid w:val="0"/>
              <w:jc w:val="center"/>
              <w:rPr>
                <w:rFonts w:cs="Arial"/>
                <w:b/>
                <w:bCs/>
                <w:szCs w:val="20"/>
              </w:rPr>
            </w:pPr>
            <w:r w:rsidRPr="001C4502">
              <w:rPr>
                <w:rFonts w:cs="Arial"/>
                <w:b/>
                <w:bCs/>
                <w:szCs w:val="20"/>
              </w:rPr>
              <w:t>-</w:t>
            </w:r>
          </w:p>
        </w:tc>
        <w:tc>
          <w:tcPr>
            <w:tcW w:w="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D0F9B" w:rsidRPr="001C4502" w:rsidRDefault="00AD0F9B" w:rsidP="00462A68">
            <w:pPr>
              <w:snapToGrid w:val="0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D0F9B" w:rsidRPr="001C4502" w:rsidRDefault="00AD0F9B" w:rsidP="00462A68">
            <w:pPr>
              <w:snapToGrid w:val="0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D0F9B" w:rsidRPr="001C4502" w:rsidRDefault="00AD0F9B" w:rsidP="00462A68">
            <w:pPr>
              <w:snapToGrid w:val="0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D0F9B" w:rsidRPr="001C4502" w:rsidRDefault="00AD0F9B" w:rsidP="00462A68">
            <w:pPr>
              <w:snapToGrid w:val="0"/>
              <w:jc w:val="center"/>
              <w:rPr>
                <w:rFonts w:cs="Arial"/>
                <w:b/>
                <w:bCs/>
                <w:szCs w:val="20"/>
              </w:rPr>
            </w:pPr>
            <w:r w:rsidRPr="001C4502">
              <w:rPr>
                <w:rFonts w:cs="Arial"/>
                <w:b/>
                <w:bCs/>
                <w:szCs w:val="20"/>
              </w:rPr>
              <w:t>-</w:t>
            </w:r>
          </w:p>
        </w:tc>
        <w:tc>
          <w:tcPr>
            <w:tcW w:w="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D0F9B" w:rsidRPr="001C4502" w:rsidRDefault="00AD0F9B" w:rsidP="00462A68">
            <w:pPr>
              <w:snapToGrid w:val="0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D0F9B" w:rsidRPr="001C4502" w:rsidRDefault="00AD0F9B" w:rsidP="00462A68">
            <w:pPr>
              <w:snapToGrid w:val="0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D0F9B" w:rsidRPr="001C4502" w:rsidRDefault="00AD0F9B" w:rsidP="00462A68">
            <w:pPr>
              <w:snapToGrid w:val="0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D0F9B" w:rsidRPr="001C4502" w:rsidRDefault="00AD0F9B" w:rsidP="00462A68">
            <w:pPr>
              <w:snapToGrid w:val="0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898" w:type="dxa"/>
            <w:tcBorders>
              <w:left w:val="single" w:sz="4" w:space="0" w:color="000000"/>
            </w:tcBorders>
          </w:tcPr>
          <w:p w:rsidR="00AD0F9B" w:rsidRPr="001C4502" w:rsidRDefault="00AD0F9B" w:rsidP="00462A68">
            <w:pPr>
              <w:snapToGrid w:val="0"/>
              <w:rPr>
                <w:rFonts w:cs="Arial"/>
                <w:szCs w:val="20"/>
              </w:rPr>
            </w:pPr>
            <w:r w:rsidRPr="001C4502">
              <w:rPr>
                <w:rFonts w:cs="Arial"/>
                <w:szCs w:val="20"/>
              </w:rPr>
              <w:t>e-mail:</w:t>
            </w:r>
          </w:p>
        </w:tc>
        <w:tc>
          <w:tcPr>
            <w:tcW w:w="3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F9B" w:rsidRPr="001C4502" w:rsidRDefault="00AD0F9B" w:rsidP="00462A68">
            <w:pPr>
              <w:snapToGrid w:val="0"/>
              <w:rPr>
                <w:rFonts w:cs="Arial"/>
                <w:szCs w:val="20"/>
              </w:rPr>
            </w:pPr>
          </w:p>
        </w:tc>
      </w:tr>
      <w:tr w:rsidR="00662011" w:rsidRPr="001C4502" w:rsidTr="00662011">
        <w:trPr>
          <w:gridAfter w:val="2"/>
          <w:wAfter w:w="4566" w:type="dxa"/>
        </w:trPr>
        <w:tc>
          <w:tcPr>
            <w:tcW w:w="1008" w:type="dxa"/>
          </w:tcPr>
          <w:p w:rsidR="00662011" w:rsidRPr="001C4502" w:rsidRDefault="00662011" w:rsidP="00462A68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Mobil:</w:t>
            </w:r>
          </w:p>
        </w:tc>
        <w:tc>
          <w:tcPr>
            <w:tcW w:w="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2011" w:rsidRPr="001C4502" w:rsidRDefault="00662011" w:rsidP="00462A68">
            <w:pPr>
              <w:snapToGrid w:val="0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2011" w:rsidRPr="001C4502" w:rsidRDefault="00662011" w:rsidP="00462A68">
            <w:pPr>
              <w:snapToGrid w:val="0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2011" w:rsidRPr="001C4502" w:rsidRDefault="00662011" w:rsidP="00462A68">
            <w:pPr>
              <w:snapToGrid w:val="0"/>
              <w:jc w:val="center"/>
              <w:rPr>
                <w:rFonts w:cs="Arial"/>
                <w:b/>
                <w:bCs/>
                <w:szCs w:val="20"/>
              </w:rPr>
            </w:pPr>
            <w:r>
              <w:rPr>
                <w:rFonts w:cs="Arial"/>
                <w:b/>
                <w:bCs/>
                <w:szCs w:val="20"/>
              </w:rPr>
              <w:t>-</w:t>
            </w:r>
          </w:p>
        </w:tc>
        <w:tc>
          <w:tcPr>
            <w:tcW w:w="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2011" w:rsidRPr="001C4502" w:rsidRDefault="00662011" w:rsidP="00462A68">
            <w:pPr>
              <w:snapToGrid w:val="0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2011" w:rsidRPr="001C4502" w:rsidRDefault="00662011" w:rsidP="00462A68">
            <w:pPr>
              <w:snapToGrid w:val="0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2011" w:rsidRPr="001C4502" w:rsidRDefault="00662011" w:rsidP="00462A68">
            <w:pPr>
              <w:snapToGrid w:val="0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2011" w:rsidRPr="001C4502" w:rsidRDefault="00662011" w:rsidP="00462A68">
            <w:pPr>
              <w:snapToGrid w:val="0"/>
              <w:jc w:val="center"/>
              <w:rPr>
                <w:rFonts w:cs="Arial"/>
                <w:b/>
                <w:bCs/>
                <w:szCs w:val="20"/>
              </w:rPr>
            </w:pPr>
            <w:r>
              <w:rPr>
                <w:rFonts w:cs="Arial"/>
                <w:b/>
                <w:bCs/>
                <w:szCs w:val="20"/>
              </w:rPr>
              <w:t>-</w:t>
            </w:r>
          </w:p>
        </w:tc>
        <w:tc>
          <w:tcPr>
            <w:tcW w:w="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2011" w:rsidRPr="001C4502" w:rsidRDefault="00662011" w:rsidP="00462A68">
            <w:pPr>
              <w:snapToGrid w:val="0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2011" w:rsidRPr="001C4502" w:rsidRDefault="00662011" w:rsidP="00462A68">
            <w:pPr>
              <w:snapToGrid w:val="0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2011" w:rsidRPr="001C4502" w:rsidRDefault="00662011" w:rsidP="00462A68">
            <w:pPr>
              <w:snapToGrid w:val="0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2011" w:rsidRPr="001C4502" w:rsidRDefault="00662011" w:rsidP="00462A68">
            <w:pPr>
              <w:snapToGrid w:val="0"/>
              <w:rPr>
                <w:rFonts w:cs="Arial"/>
                <w:b/>
                <w:bCs/>
                <w:szCs w:val="20"/>
              </w:rPr>
            </w:pPr>
          </w:p>
        </w:tc>
      </w:tr>
    </w:tbl>
    <w:p w:rsidR="00F81F1A" w:rsidRDefault="00F81F1A" w:rsidP="008940E4">
      <w:pPr>
        <w:rPr>
          <w:b/>
          <w:szCs w:val="20"/>
        </w:rPr>
      </w:pPr>
    </w:p>
    <w:p w:rsidR="008940E4" w:rsidRPr="001C4502" w:rsidRDefault="00D9552D" w:rsidP="008940E4">
      <w:pPr>
        <w:rPr>
          <w:b/>
          <w:szCs w:val="20"/>
        </w:rPr>
      </w:pPr>
      <w:r>
        <w:rPr>
          <w:b/>
          <w:szCs w:val="20"/>
        </w:rPr>
        <w:t xml:space="preserve">4. </w:t>
      </w:r>
      <w:r w:rsidR="00F62EA5">
        <w:rPr>
          <w:b/>
          <w:szCs w:val="20"/>
        </w:rPr>
        <w:t xml:space="preserve">A </w:t>
      </w:r>
      <w:r w:rsidR="008940E4" w:rsidRPr="001C4502">
        <w:rPr>
          <w:b/>
          <w:szCs w:val="20"/>
        </w:rPr>
        <w:t>projekt bemutatása</w:t>
      </w:r>
    </w:p>
    <w:tbl>
      <w:tblPr>
        <w:tblW w:w="0" w:type="auto"/>
        <w:tblInd w:w="-15" w:type="dxa"/>
        <w:tblLayout w:type="fixed"/>
        <w:tblLook w:val="0000"/>
      </w:tblPr>
      <w:tblGrid>
        <w:gridCol w:w="3100"/>
        <w:gridCol w:w="1843"/>
        <w:gridCol w:w="888"/>
        <w:gridCol w:w="3801"/>
      </w:tblGrid>
      <w:tr w:rsidR="00BA31F4" w:rsidRPr="001C4502" w:rsidTr="00A02044">
        <w:tc>
          <w:tcPr>
            <w:tcW w:w="3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31F4" w:rsidRPr="001C4502" w:rsidRDefault="00966573" w:rsidP="00F62EA5">
            <w:pPr>
              <w:snapToGrid w:val="0"/>
              <w:jc w:val="left"/>
              <w:rPr>
                <w:szCs w:val="20"/>
              </w:rPr>
            </w:pPr>
            <w:r w:rsidRPr="001C4502">
              <w:rPr>
                <w:szCs w:val="20"/>
              </w:rPr>
              <w:t>A projekt címe:</w:t>
            </w:r>
          </w:p>
        </w:tc>
        <w:tc>
          <w:tcPr>
            <w:tcW w:w="65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044" w:rsidRPr="001C4502" w:rsidRDefault="00A02044">
            <w:pPr>
              <w:snapToGrid w:val="0"/>
              <w:jc w:val="left"/>
              <w:rPr>
                <w:szCs w:val="20"/>
              </w:rPr>
            </w:pPr>
          </w:p>
        </w:tc>
      </w:tr>
      <w:tr w:rsidR="00B40BCA" w:rsidRPr="001C4502" w:rsidTr="00A02044">
        <w:tc>
          <w:tcPr>
            <w:tcW w:w="3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0BCA" w:rsidRPr="001C4502" w:rsidRDefault="00966573" w:rsidP="00F624FC">
            <w:pPr>
              <w:snapToGrid w:val="0"/>
              <w:jc w:val="left"/>
              <w:rPr>
                <w:szCs w:val="20"/>
              </w:rPr>
            </w:pPr>
            <w:r w:rsidRPr="001C4502">
              <w:rPr>
                <w:szCs w:val="20"/>
              </w:rPr>
              <w:t xml:space="preserve">A </w:t>
            </w:r>
            <w:r w:rsidR="00B40BCA" w:rsidRPr="001C4502">
              <w:rPr>
                <w:szCs w:val="20"/>
              </w:rPr>
              <w:t xml:space="preserve">megvalósítás </w:t>
            </w:r>
          </w:p>
        </w:tc>
        <w:tc>
          <w:tcPr>
            <w:tcW w:w="27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15D19" w:rsidRPr="001C4502" w:rsidRDefault="00490FAC" w:rsidP="00462A68">
            <w:pPr>
              <w:snapToGrid w:val="0"/>
              <w:jc w:val="left"/>
              <w:rPr>
                <w:szCs w:val="20"/>
              </w:rPr>
            </w:pPr>
            <w:r>
              <w:rPr>
                <w:szCs w:val="20"/>
              </w:rPr>
              <w:t>Kezdete</w:t>
            </w:r>
            <w:r w:rsidR="00CF4C11" w:rsidRPr="001C4502">
              <w:rPr>
                <w:szCs w:val="20"/>
              </w:rPr>
              <w:t>:</w:t>
            </w:r>
            <w:r w:rsidR="00662011">
              <w:rPr>
                <w:szCs w:val="20"/>
              </w:rPr>
              <w:t xml:space="preserve"> év/hó/nap</w:t>
            </w:r>
          </w:p>
        </w:tc>
        <w:tc>
          <w:tcPr>
            <w:tcW w:w="3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0BCA" w:rsidRPr="001C4502" w:rsidRDefault="00B40BCA" w:rsidP="00462A68">
            <w:pPr>
              <w:snapToGrid w:val="0"/>
              <w:jc w:val="left"/>
              <w:rPr>
                <w:szCs w:val="20"/>
              </w:rPr>
            </w:pPr>
            <w:r w:rsidRPr="001C4502">
              <w:rPr>
                <w:szCs w:val="20"/>
              </w:rPr>
              <w:t>befejezés</w:t>
            </w:r>
            <w:r w:rsidR="00A02044" w:rsidRPr="001C4502">
              <w:rPr>
                <w:szCs w:val="20"/>
              </w:rPr>
              <w:t>e</w:t>
            </w:r>
            <w:r w:rsidR="00CF4C11" w:rsidRPr="001C4502">
              <w:rPr>
                <w:szCs w:val="20"/>
              </w:rPr>
              <w:t>:</w:t>
            </w:r>
            <w:r w:rsidR="00662011">
              <w:rPr>
                <w:szCs w:val="20"/>
              </w:rPr>
              <w:t xml:space="preserve"> év/hó/nap</w:t>
            </w:r>
          </w:p>
        </w:tc>
      </w:tr>
      <w:tr w:rsidR="00E15D19" w:rsidRPr="001C4502" w:rsidTr="006B6AFC">
        <w:tc>
          <w:tcPr>
            <w:tcW w:w="3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15D19" w:rsidRPr="001C4502" w:rsidRDefault="00E15D19" w:rsidP="007E3FFA">
            <w:pPr>
              <w:snapToGrid w:val="0"/>
              <w:jc w:val="left"/>
              <w:rPr>
                <w:szCs w:val="20"/>
              </w:rPr>
            </w:pPr>
            <w:r w:rsidRPr="001C4502">
              <w:rPr>
                <w:szCs w:val="20"/>
              </w:rPr>
              <w:t>Költség (Ft)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D19" w:rsidRPr="001C4502" w:rsidRDefault="00E15D19" w:rsidP="007E3FFA">
            <w:pPr>
              <w:snapToGrid w:val="0"/>
              <w:jc w:val="left"/>
              <w:rPr>
                <w:szCs w:val="20"/>
              </w:rPr>
            </w:pPr>
            <w:r w:rsidRPr="001C4502">
              <w:rPr>
                <w:szCs w:val="20"/>
              </w:rPr>
              <w:t>Összköltség:</w:t>
            </w:r>
          </w:p>
        </w:tc>
        <w:tc>
          <w:tcPr>
            <w:tcW w:w="46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D19" w:rsidRPr="001C4502" w:rsidRDefault="00E15D19" w:rsidP="007E3FFA">
            <w:pPr>
              <w:snapToGrid w:val="0"/>
              <w:jc w:val="left"/>
              <w:rPr>
                <w:szCs w:val="20"/>
              </w:rPr>
            </w:pPr>
            <w:r w:rsidRPr="001C4502">
              <w:rPr>
                <w:szCs w:val="20"/>
              </w:rPr>
              <w:t>Igényelt támogatás:</w:t>
            </w:r>
          </w:p>
          <w:p w:rsidR="00E15D19" w:rsidRPr="001C4502" w:rsidRDefault="00E15D19" w:rsidP="007E3FFA">
            <w:pPr>
              <w:snapToGrid w:val="0"/>
              <w:jc w:val="left"/>
              <w:rPr>
                <w:szCs w:val="20"/>
              </w:rPr>
            </w:pPr>
          </w:p>
        </w:tc>
      </w:tr>
      <w:tr w:rsidR="00BA31F4" w:rsidRPr="001C4502" w:rsidTr="00A02044">
        <w:tc>
          <w:tcPr>
            <w:tcW w:w="3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31F4" w:rsidRPr="001C4502" w:rsidRDefault="00AF425E" w:rsidP="00AF425E">
            <w:pPr>
              <w:snapToGrid w:val="0"/>
              <w:jc w:val="left"/>
              <w:rPr>
                <w:szCs w:val="20"/>
              </w:rPr>
            </w:pPr>
            <w:r w:rsidRPr="001C4502">
              <w:rPr>
                <w:szCs w:val="20"/>
              </w:rPr>
              <w:t>Megvalósított</w:t>
            </w:r>
            <w:r w:rsidR="00A02044" w:rsidRPr="001C4502">
              <w:rPr>
                <w:szCs w:val="20"/>
              </w:rPr>
              <w:t xml:space="preserve"> </w:t>
            </w:r>
            <w:r w:rsidRPr="001C4502">
              <w:rPr>
                <w:szCs w:val="20"/>
              </w:rPr>
              <w:t>program</w:t>
            </w:r>
            <w:r w:rsidR="00A02044" w:rsidRPr="001C4502">
              <w:rPr>
                <w:szCs w:val="20"/>
              </w:rPr>
              <w:t xml:space="preserve"> </w:t>
            </w:r>
            <w:r w:rsidRPr="001C4502">
              <w:rPr>
                <w:szCs w:val="20"/>
              </w:rPr>
              <w:t>/</w:t>
            </w:r>
            <w:r w:rsidR="00A02044" w:rsidRPr="001C4502">
              <w:rPr>
                <w:szCs w:val="20"/>
              </w:rPr>
              <w:t xml:space="preserve"> </w:t>
            </w:r>
            <w:r w:rsidRPr="001C4502">
              <w:rPr>
                <w:szCs w:val="20"/>
              </w:rPr>
              <w:t>rendezvény száma</w:t>
            </w:r>
            <w:r w:rsidR="00A02044" w:rsidRPr="001C4502">
              <w:rPr>
                <w:szCs w:val="20"/>
              </w:rPr>
              <w:t xml:space="preserve"> (db)</w:t>
            </w:r>
          </w:p>
        </w:tc>
        <w:tc>
          <w:tcPr>
            <w:tcW w:w="65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31F4" w:rsidRPr="001C4502" w:rsidRDefault="00BA31F4">
            <w:pPr>
              <w:snapToGrid w:val="0"/>
              <w:jc w:val="left"/>
              <w:rPr>
                <w:szCs w:val="20"/>
              </w:rPr>
            </w:pPr>
          </w:p>
          <w:p w:rsidR="00BA31F4" w:rsidRPr="001C4502" w:rsidRDefault="00BA31F4">
            <w:pPr>
              <w:jc w:val="left"/>
              <w:rPr>
                <w:szCs w:val="20"/>
              </w:rPr>
            </w:pPr>
          </w:p>
        </w:tc>
      </w:tr>
      <w:tr w:rsidR="00BA31F4" w:rsidRPr="001C4502" w:rsidTr="00490FAC">
        <w:tc>
          <w:tcPr>
            <w:tcW w:w="3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31F4" w:rsidRPr="001C4502" w:rsidRDefault="00AF425E">
            <w:pPr>
              <w:snapToGrid w:val="0"/>
              <w:jc w:val="left"/>
              <w:rPr>
                <w:szCs w:val="20"/>
              </w:rPr>
            </w:pPr>
            <w:r w:rsidRPr="001C4502">
              <w:rPr>
                <w:szCs w:val="20"/>
              </w:rPr>
              <w:t xml:space="preserve">Programok résztvevőinek </w:t>
            </w:r>
            <w:r w:rsidR="00966573" w:rsidRPr="001C4502">
              <w:rPr>
                <w:szCs w:val="20"/>
              </w:rPr>
              <w:t xml:space="preserve">tervezett </w:t>
            </w:r>
            <w:r w:rsidRPr="001C4502">
              <w:rPr>
                <w:szCs w:val="20"/>
              </w:rPr>
              <w:t>száma</w:t>
            </w:r>
            <w:r w:rsidR="00A02044" w:rsidRPr="001C4502">
              <w:rPr>
                <w:szCs w:val="20"/>
              </w:rPr>
              <w:t xml:space="preserve"> (fő)</w:t>
            </w:r>
          </w:p>
        </w:tc>
        <w:tc>
          <w:tcPr>
            <w:tcW w:w="65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31F4" w:rsidRPr="001C4502" w:rsidRDefault="00BA31F4">
            <w:pPr>
              <w:snapToGrid w:val="0"/>
              <w:jc w:val="left"/>
              <w:rPr>
                <w:szCs w:val="20"/>
              </w:rPr>
            </w:pPr>
          </w:p>
          <w:p w:rsidR="00BA31F4" w:rsidRPr="001C4502" w:rsidRDefault="00BA31F4">
            <w:pPr>
              <w:jc w:val="left"/>
              <w:rPr>
                <w:szCs w:val="20"/>
              </w:rPr>
            </w:pPr>
          </w:p>
        </w:tc>
      </w:tr>
      <w:tr w:rsidR="00490FAC" w:rsidRPr="001C4502" w:rsidTr="00490FAC">
        <w:tc>
          <w:tcPr>
            <w:tcW w:w="3100" w:type="dxa"/>
            <w:tcBorders>
              <w:top w:val="single" w:sz="4" w:space="0" w:color="000000"/>
              <w:bottom w:val="single" w:sz="4" w:space="0" w:color="000000"/>
            </w:tcBorders>
          </w:tcPr>
          <w:p w:rsidR="00490FAC" w:rsidRPr="00490FAC" w:rsidRDefault="00490FAC">
            <w:pPr>
              <w:snapToGrid w:val="0"/>
              <w:jc w:val="left"/>
              <w:rPr>
                <w:b/>
                <w:szCs w:val="20"/>
              </w:rPr>
            </w:pPr>
            <w:r w:rsidRPr="00490FAC">
              <w:rPr>
                <w:b/>
                <w:szCs w:val="20"/>
              </w:rPr>
              <w:t>4. 1.</w:t>
            </w:r>
          </w:p>
        </w:tc>
        <w:tc>
          <w:tcPr>
            <w:tcW w:w="6532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:rsidR="00490FAC" w:rsidRPr="001C4502" w:rsidRDefault="00490FAC">
            <w:pPr>
              <w:snapToGrid w:val="0"/>
              <w:jc w:val="left"/>
              <w:rPr>
                <w:szCs w:val="20"/>
              </w:rPr>
            </w:pPr>
          </w:p>
        </w:tc>
      </w:tr>
      <w:tr w:rsidR="00BA31F4" w:rsidRPr="001C4502" w:rsidTr="00490FAC">
        <w:tc>
          <w:tcPr>
            <w:tcW w:w="96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31F4" w:rsidRPr="009D1A35" w:rsidRDefault="00F62EA5" w:rsidP="00F62EA5">
            <w:pPr>
              <w:snapToGrid w:val="0"/>
              <w:jc w:val="left"/>
              <w:rPr>
                <w:szCs w:val="20"/>
              </w:rPr>
            </w:pPr>
            <w:r>
              <w:rPr>
                <w:b/>
                <w:szCs w:val="20"/>
              </w:rPr>
              <w:t xml:space="preserve">A </w:t>
            </w:r>
            <w:r w:rsidR="00BA31F4" w:rsidRPr="001C4502">
              <w:rPr>
                <w:b/>
                <w:szCs w:val="20"/>
              </w:rPr>
              <w:t>projekt indokoltsága, szükségszerűsége</w:t>
            </w:r>
            <w:r w:rsidR="00662011">
              <w:rPr>
                <w:b/>
                <w:szCs w:val="20"/>
              </w:rPr>
              <w:t>, kapcsolódása</w:t>
            </w:r>
            <w:r>
              <w:rPr>
                <w:b/>
                <w:szCs w:val="20"/>
              </w:rPr>
              <w:t>.</w:t>
            </w:r>
            <w:r w:rsidR="009D1A35">
              <w:rPr>
                <w:b/>
                <w:szCs w:val="20"/>
              </w:rPr>
              <w:t xml:space="preserve"> </w:t>
            </w:r>
            <w:proofErr w:type="gramStart"/>
            <w:r w:rsidR="009D1A35" w:rsidRPr="009D1A35">
              <w:rPr>
                <w:i/>
                <w:szCs w:val="20"/>
              </w:rPr>
              <w:t>( max</w:t>
            </w:r>
            <w:proofErr w:type="gramEnd"/>
            <w:r w:rsidR="009D1A35" w:rsidRPr="009D1A35">
              <w:rPr>
                <w:i/>
                <w:szCs w:val="20"/>
              </w:rPr>
              <w:t>.</w:t>
            </w:r>
            <w:r>
              <w:rPr>
                <w:i/>
                <w:szCs w:val="20"/>
              </w:rPr>
              <w:t>2</w:t>
            </w:r>
            <w:r w:rsidR="009D1A35" w:rsidRPr="009D1A35">
              <w:rPr>
                <w:i/>
                <w:szCs w:val="20"/>
              </w:rPr>
              <w:t>000 karakter)</w:t>
            </w:r>
          </w:p>
        </w:tc>
      </w:tr>
      <w:tr w:rsidR="00490FAC" w:rsidRPr="001C4502" w:rsidTr="00D55535">
        <w:tc>
          <w:tcPr>
            <w:tcW w:w="3100" w:type="dxa"/>
            <w:tcBorders>
              <w:top w:val="single" w:sz="4" w:space="0" w:color="000000"/>
              <w:bottom w:val="single" w:sz="4" w:space="0" w:color="000000"/>
            </w:tcBorders>
          </w:tcPr>
          <w:p w:rsidR="00490FAC" w:rsidRPr="00490FAC" w:rsidRDefault="00490FAC" w:rsidP="00490FAC">
            <w:pPr>
              <w:snapToGrid w:val="0"/>
              <w:jc w:val="left"/>
              <w:rPr>
                <w:b/>
                <w:szCs w:val="20"/>
              </w:rPr>
            </w:pPr>
            <w:r w:rsidRPr="00490FAC">
              <w:rPr>
                <w:b/>
                <w:szCs w:val="20"/>
              </w:rPr>
              <w:t xml:space="preserve">4. </w:t>
            </w:r>
            <w:r>
              <w:rPr>
                <w:b/>
                <w:szCs w:val="20"/>
              </w:rPr>
              <w:t>2</w:t>
            </w:r>
            <w:r w:rsidRPr="00490FAC">
              <w:rPr>
                <w:b/>
                <w:szCs w:val="20"/>
              </w:rPr>
              <w:t>.</w:t>
            </w:r>
          </w:p>
        </w:tc>
        <w:tc>
          <w:tcPr>
            <w:tcW w:w="6532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:rsidR="00490FAC" w:rsidRPr="001C4502" w:rsidRDefault="00490FAC" w:rsidP="00D55535">
            <w:pPr>
              <w:snapToGrid w:val="0"/>
              <w:jc w:val="left"/>
              <w:rPr>
                <w:szCs w:val="20"/>
              </w:rPr>
            </w:pPr>
          </w:p>
        </w:tc>
      </w:tr>
      <w:tr w:rsidR="00BA31F4" w:rsidRPr="001C4502" w:rsidTr="00A02044">
        <w:tc>
          <w:tcPr>
            <w:tcW w:w="96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31F4" w:rsidRPr="001C4502" w:rsidRDefault="00966573" w:rsidP="00F62EA5">
            <w:pPr>
              <w:snapToGrid w:val="0"/>
              <w:jc w:val="left"/>
              <w:rPr>
                <w:b/>
                <w:szCs w:val="20"/>
              </w:rPr>
            </w:pPr>
            <w:r w:rsidRPr="001C4502">
              <w:rPr>
                <w:b/>
                <w:szCs w:val="20"/>
              </w:rPr>
              <w:t xml:space="preserve">A projekt </w:t>
            </w:r>
            <w:r w:rsidR="00BA31F4" w:rsidRPr="001C4502">
              <w:rPr>
                <w:b/>
                <w:szCs w:val="20"/>
              </w:rPr>
              <w:t>konkrét célja</w:t>
            </w:r>
            <w:r w:rsidR="009D1A35">
              <w:rPr>
                <w:b/>
                <w:szCs w:val="20"/>
              </w:rPr>
              <w:t xml:space="preserve"> </w:t>
            </w:r>
            <w:r w:rsidR="009D1A35" w:rsidRPr="009D1A35">
              <w:rPr>
                <w:i/>
                <w:szCs w:val="20"/>
              </w:rPr>
              <w:t>(</w:t>
            </w:r>
            <w:r w:rsidR="00490FAC">
              <w:rPr>
                <w:i/>
                <w:szCs w:val="20"/>
              </w:rPr>
              <w:t>max.</w:t>
            </w:r>
            <w:r w:rsidR="00F62EA5">
              <w:rPr>
                <w:i/>
                <w:szCs w:val="20"/>
              </w:rPr>
              <w:t>10</w:t>
            </w:r>
            <w:r w:rsidR="009D1A35" w:rsidRPr="009D1A35">
              <w:rPr>
                <w:i/>
                <w:szCs w:val="20"/>
              </w:rPr>
              <w:t>00 karakter)</w:t>
            </w:r>
          </w:p>
        </w:tc>
      </w:tr>
      <w:tr w:rsidR="00BA31F4" w:rsidRPr="001C4502" w:rsidTr="00490FAC">
        <w:tc>
          <w:tcPr>
            <w:tcW w:w="96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31F4" w:rsidRPr="001C4502" w:rsidRDefault="00BA31F4">
            <w:pPr>
              <w:jc w:val="left"/>
              <w:rPr>
                <w:szCs w:val="20"/>
              </w:rPr>
            </w:pPr>
          </w:p>
          <w:p w:rsidR="00BA31F4" w:rsidRPr="001C4502" w:rsidRDefault="00BA31F4">
            <w:pPr>
              <w:jc w:val="left"/>
              <w:rPr>
                <w:szCs w:val="20"/>
              </w:rPr>
            </w:pPr>
          </w:p>
        </w:tc>
      </w:tr>
      <w:tr w:rsidR="00490FAC" w:rsidRPr="001C4502" w:rsidTr="00490FAC">
        <w:tc>
          <w:tcPr>
            <w:tcW w:w="9632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:rsidR="00490FAC" w:rsidRPr="00490FAC" w:rsidRDefault="00490FAC">
            <w:pPr>
              <w:jc w:val="left"/>
              <w:rPr>
                <w:b/>
                <w:szCs w:val="20"/>
              </w:rPr>
            </w:pPr>
            <w:r w:rsidRPr="00490FAC">
              <w:rPr>
                <w:b/>
                <w:szCs w:val="20"/>
              </w:rPr>
              <w:t>4. 3.</w:t>
            </w:r>
          </w:p>
        </w:tc>
      </w:tr>
      <w:tr w:rsidR="00BA31F4" w:rsidRPr="001C4502" w:rsidTr="00490FAC">
        <w:tc>
          <w:tcPr>
            <w:tcW w:w="96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31F4" w:rsidRPr="001C4502" w:rsidRDefault="00966573" w:rsidP="00F62EA5">
            <w:pPr>
              <w:snapToGrid w:val="0"/>
              <w:jc w:val="left"/>
              <w:rPr>
                <w:b/>
                <w:szCs w:val="20"/>
              </w:rPr>
            </w:pPr>
            <w:r w:rsidRPr="001C4502">
              <w:rPr>
                <w:b/>
                <w:szCs w:val="20"/>
              </w:rPr>
              <w:t xml:space="preserve">A projekt </w:t>
            </w:r>
            <w:r w:rsidR="00BA31F4" w:rsidRPr="001C4502">
              <w:rPr>
                <w:b/>
                <w:szCs w:val="20"/>
              </w:rPr>
              <w:t>célcsoportja</w:t>
            </w:r>
            <w:r w:rsidR="009D1A35">
              <w:rPr>
                <w:b/>
                <w:szCs w:val="20"/>
              </w:rPr>
              <w:t xml:space="preserve"> </w:t>
            </w:r>
            <w:r w:rsidR="009D1A35" w:rsidRPr="009D1A35">
              <w:rPr>
                <w:i/>
                <w:szCs w:val="20"/>
              </w:rPr>
              <w:t>(max.</w:t>
            </w:r>
            <w:r w:rsidR="00F62EA5">
              <w:rPr>
                <w:i/>
                <w:szCs w:val="20"/>
              </w:rPr>
              <w:t>1</w:t>
            </w:r>
            <w:r w:rsidR="009D1A35" w:rsidRPr="009D1A35">
              <w:rPr>
                <w:i/>
                <w:szCs w:val="20"/>
              </w:rPr>
              <w:t>000 karakter)</w:t>
            </w:r>
          </w:p>
        </w:tc>
      </w:tr>
      <w:tr w:rsidR="00BA31F4" w:rsidRPr="00490FAC" w:rsidTr="00490FAC">
        <w:tc>
          <w:tcPr>
            <w:tcW w:w="9632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:rsidR="00BA31F4" w:rsidRPr="00490FAC" w:rsidRDefault="00490FAC">
            <w:pPr>
              <w:jc w:val="left"/>
              <w:rPr>
                <w:b/>
                <w:szCs w:val="20"/>
              </w:rPr>
            </w:pPr>
            <w:r w:rsidRPr="00490FAC">
              <w:rPr>
                <w:b/>
                <w:szCs w:val="20"/>
              </w:rPr>
              <w:t xml:space="preserve">4. 4 </w:t>
            </w:r>
          </w:p>
        </w:tc>
      </w:tr>
      <w:tr w:rsidR="00BA31F4" w:rsidRPr="001C4502" w:rsidTr="00A02044">
        <w:tc>
          <w:tcPr>
            <w:tcW w:w="96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31F4" w:rsidRPr="001C4502" w:rsidRDefault="00966573" w:rsidP="00F62EA5">
            <w:pPr>
              <w:snapToGrid w:val="0"/>
              <w:jc w:val="left"/>
              <w:rPr>
                <w:b/>
                <w:szCs w:val="20"/>
              </w:rPr>
            </w:pPr>
            <w:r w:rsidRPr="001C4502">
              <w:rPr>
                <w:b/>
                <w:szCs w:val="20"/>
              </w:rPr>
              <w:t xml:space="preserve">A projekt </w:t>
            </w:r>
            <w:r w:rsidR="00BA31F4" w:rsidRPr="001C4502">
              <w:rPr>
                <w:b/>
                <w:szCs w:val="20"/>
              </w:rPr>
              <w:t>tevékenységei</w:t>
            </w:r>
            <w:r w:rsidR="00662011">
              <w:rPr>
                <w:b/>
                <w:szCs w:val="20"/>
              </w:rPr>
              <w:t>nek bemutatása</w:t>
            </w:r>
            <w:r w:rsidR="009D1A35">
              <w:rPr>
                <w:b/>
                <w:szCs w:val="20"/>
              </w:rPr>
              <w:t xml:space="preserve"> </w:t>
            </w:r>
          </w:p>
        </w:tc>
      </w:tr>
      <w:tr w:rsidR="00BA31F4" w:rsidRPr="001C4502" w:rsidTr="00490FAC">
        <w:tc>
          <w:tcPr>
            <w:tcW w:w="96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F1A" w:rsidRDefault="00F81F1A">
            <w:pPr>
              <w:jc w:val="left"/>
              <w:rPr>
                <w:szCs w:val="20"/>
              </w:rPr>
            </w:pPr>
          </w:p>
          <w:p w:rsidR="00490FAC" w:rsidRPr="001C4502" w:rsidRDefault="00490FAC">
            <w:pPr>
              <w:jc w:val="left"/>
              <w:rPr>
                <w:szCs w:val="20"/>
              </w:rPr>
            </w:pPr>
          </w:p>
        </w:tc>
      </w:tr>
      <w:tr w:rsidR="00490FAC" w:rsidRPr="00490FAC" w:rsidTr="00490FAC">
        <w:tc>
          <w:tcPr>
            <w:tcW w:w="9632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:rsidR="00490FAC" w:rsidRPr="00490FAC" w:rsidRDefault="00490FAC">
            <w:pPr>
              <w:jc w:val="left"/>
              <w:rPr>
                <w:b/>
                <w:szCs w:val="20"/>
              </w:rPr>
            </w:pPr>
            <w:r w:rsidRPr="00490FAC">
              <w:rPr>
                <w:b/>
                <w:szCs w:val="20"/>
              </w:rPr>
              <w:t>4. 5.</w:t>
            </w:r>
          </w:p>
        </w:tc>
      </w:tr>
      <w:tr w:rsidR="00966573" w:rsidRPr="001C4502" w:rsidTr="00F62EA5">
        <w:tc>
          <w:tcPr>
            <w:tcW w:w="96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573" w:rsidRPr="001C4502" w:rsidRDefault="00966573" w:rsidP="00F62EA5">
            <w:pPr>
              <w:snapToGrid w:val="0"/>
              <w:jc w:val="left"/>
              <w:rPr>
                <w:b/>
                <w:szCs w:val="20"/>
              </w:rPr>
            </w:pPr>
            <w:r w:rsidRPr="001C4502">
              <w:rPr>
                <w:b/>
                <w:szCs w:val="20"/>
              </w:rPr>
              <w:t>A projekt ütemezése</w:t>
            </w:r>
            <w:r w:rsidR="00490FAC">
              <w:rPr>
                <w:b/>
                <w:szCs w:val="20"/>
              </w:rPr>
              <w:t xml:space="preserve"> (időterve tevékenységenként)</w:t>
            </w:r>
          </w:p>
        </w:tc>
      </w:tr>
      <w:tr w:rsidR="00966573" w:rsidRPr="001C4502" w:rsidTr="00F62EA5">
        <w:tc>
          <w:tcPr>
            <w:tcW w:w="96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573" w:rsidRPr="001C4502" w:rsidRDefault="00966573" w:rsidP="00966573">
            <w:pPr>
              <w:jc w:val="left"/>
              <w:rPr>
                <w:szCs w:val="20"/>
              </w:rPr>
            </w:pPr>
            <w:r w:rsidRPr="001C4502">
              <w:rPr>
                <w:szCs w:val="20"/>
              </w:rPr>
              <w:t>Tevékenység 1:</w:t>
            </w:r>
          </w:p>
          <w:p w:rsidR="00966573" w:rsidRPr="001C4502" w:rsidRDefault="00966573" w:rsidP="00966573">
            <w:pPr>
              <w:jc w:val="left"/>
              <w:rPr>
                <w:szCs w:val="20"/>
              </w:rPr>
            </w:pPr>
            <w:r w:rsidRPr="001C4502">
              <w:rPr>
                <w:szCs w:val="20"/>
              </w:rPr>
              <w:t>Tevékenység 2:</w:t>
            </w:r>
          </w:p>
          <w:p w:rsidR="009C2145" w:rsidRDefault="00966573" w:rsidP="005A027E">
            <w:pPr>
              <w:jc w:val="left"/>
              <w:rPr>
                <w:szCs w:val="20"/>
              </w:rPr>
            </w:pPr>
            <w:proofErr w:type="gramStart"/>
            <w:r w:rsidRPr="001C4502">
              <w:rPr>
                <w:szCs w:val="20"/>
              </w:rPr>
              <w:t>Tevékenység …</w:t>
            </w:r>
            <w:proofErr w:type="gramEnd"/>
            <w:r w:rsidRPr="001C4502">
              <w:rPr>
                <w:szCs w:val="20"/>
              </w:rPr>
              <w:t>:</w:t>
            </w:r>
          </w:p>
          <w:p w:rsidR="00D9552D" w:rsidRPr="001C4502" w:rsidRDefault="00D9552D" w:rsidP="005A027E">
            <w:pPr>
              <w:jc w:val="left"/>
              <w:rPr>
                <w:szCs w:val="20"/>
              </w:rPr>
            </w:pPr>
          </w:p>
        </w:tc>
      </w:tr>
      <w:tr w:rsidR="00966573" w:rsidRPr="001C4502" w:rsidTr="00F62EA5">
        <w:tc>
          <w:tcPr>
            <w:tcW w:w="9632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:rsidR="00966573" w:rsidRPr="001C4502" w:rsidRDefault="00490FAC" w:rsidP="005A027E">
            <w:pPr>
              <w:jc w:val="left"/>
              <w:rPr>
                <w:b/>
                <w:szCs w:val="20"/>
              </w:rPr>
            </w:pPr>
            <w:r>
              <w:rPr>
                <w:b/>
                <w:szCs w:val="20"/>
              </w:rPr>
              <w:t>4. 6.</w:t>
            </w:r>
          </w:p>
        </w:tc>
      </w:tr>
      <w:tr w:rsidR="00490FAC" w:rsidRPr="001C4502" w:rsidTr="00A02044">
        <w:tc>
          <w:tcPr>
            <w:tcW w:w="96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FAC" w:rsidRPr="001C4502" w:rsidRDefault="00490FAC" w:rsidP="005A027E">
            <w:pPr>
              <w:jc w:val="left"/>
              <w:rPr>
                <w:b/>
                <w:szCs w:val="20"/>
              </w:rPr>
            </w:pPr>
            <w:r w:rsidRPr="001C4502">
              <w:rPr>
                <w:b/>
                <w:szCs w:val="20"/>
              </w:rPr>
              <w:t xml:space="preserve">A megvalósulás </w:t>
            </w:r>
            <w:proofErr w:type="gramStart"/>
            <w:r w:rsidRPr="001C4502">
              <w:rPr>
                <w:b/>
                <w:szCs w:val="20"/>
              </w:rPr>
              <w:t>helyszíne(</w:t>
            </w:r>
            <w:proofErr w:type="gramEnd"/>
            <w:r w:rsidRPr="001C4502">
              <w:rPr>
                <w:b/>
                <w:szCs w:val="20"/>
              </w:rPr>
              <w:t>i)</w:t>
            </w:r>
          </w:p>
        </w:tc>
      </w:tr>
      <w:tr w:rsidR="00966573" w:rsidRPr="001C4502" w:rsidTr="00490FAC">
        <w:tc>
          <w:tcPr>
            <w:tcW w:w="96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573" w:rsidRPr="001C4502" w:rsidRDefault="00966573" w:rsidP="00966573">
            <w:pPr>
              <w:jc w:val="left"/>
              <w:rPr>
                <w:szCs w:val="20"/>
              </w:rPr>
            </w:pPr>
            <w:r w:rsidRPr="001C4502">
              <w:rPr>
                <w:szCs w:val="20"/>
              </w:rPr>
              <w:t>Tevékenység 1:</w:t>
            </w:r>
          </w:p>
          <w:p w:rsidR="00966573" w:rsidRPr="001C4502" w:rsidRDefault="00966573" w:rsidP="00966573">
            <w:pPr>
              <w:jc w:val="left"/>
              <w:rPr>
                <w:szCs w:val="20"/>
              </w:rPr>
            </w:pPr>
            <w:r w:rsidRPr="001C4502">
              <w:rPr>
                <w:szCs w:val="20"/>
              </w:rPr>
              <w:t>Tevékenység 2:</w:t>
            </w:r>
          </w:p>
          <w:p w:rsidR="009C2145" w:rsidRPr="001C4502" w:rsidRDefault="00966573" w:rsidP="005A027E">
            <w:pPr>
              <w:jc w:val="left"/>
              <w:rPr>
                <w:szCs w:val="20"/>
              </w:rPr>
            </w:pPr>
            <w:proofErr w:type="gramStart"/>
            <w:r w:rsidRPr="001C4502">
              <w:rPr>
                <w:szCs w:val="20"/>
              </w:rPr>
              <w:t>Tevékenység …</w:t>
            </w:r>
            <w:proofErr w:type="gramEnd"/>
            <w:r w:rsidRPr="001C4502">
              <w:rPr>
                <w:szCs w:val="20"/>
              </w:rPr>
              <w:t>:</w:t>
            </w:r>
          </w:p>
        </w:tc>
      </w:tr>
      <w:tr w:rsidR="00490FAC" w:rsidRPr="00490FAC" w:rsidTr="00490FAC">
        <w:tc>
          <w:tcPr>
            <w:tcW w:w="9632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:rsidR="00490FAC" w:rsidRPr="00490FAC" w:rsidRDefault="00490FAC" w:rsidP="00966573">
            <w:pPr>
              <w:jc w:val="left"/>
              <w:rPr>
                <w:b/>
                <w:szCs w:val="20"/>
              </w:rPr>
            </w:pPr>
            <w:r w:rsidRPr="00490FAC">
              <w:rPr>
                <w:b/>
                <w:szCs w:val="20"/>
              </w:rPr>
              <w:t>4. 7.</w:t>
            </w:r>
          </w:p>
        </w:tc>
      </w:tr>
      <w:tr w:rsidR="00966573" w:rsidRPr="001C4502" w:rsidTr="00A02044">
        <w:tc>
          <w:tcPr>
            <w:tcW w:w="96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044" w:rsidRPr="001C4502" w:rsidRDefault="00966573" w:rsidP="00490FAC">
            <w:pPr>
              <w:jc w:val="left"/>
              <w:rPr>
                <w:szCs w:val="20"/>
              </w:rPr>
            </w:pPr>
            <w:r w:rsidRPr="001C4502">
              <w:rPr>
                <w:b/>
                <w:szCs w:val="20"/>
              </w:rPr>
              <w:t xml:space="preserve">A pályázó szervezet </w:t>
            </w:r>
            <w:r w:rsidR="00A02044" w:rsidRPr="001C4502">
              <w:rPr>
                <w:szCs w:val="20"/>
              </w:rPr>
              <w:t>tevékenységi területének bemutatása, kapcsolódása a tervezett program/rendezvény témájához, szakmai tartalmához</w:t>
            </w:r>
            <w:r w:rsidR="009D1A35">
              <w:rPr>
                <w:szCs w:val="20"/>
              </w:rPr>
              <w:t xml:space="preserve"> </w:t>
            </w:r>
            <w:proofErr w:type="gramStart"/>
            <w:r w:rsidR="009D1A35" w:rsidRPr="009D1A35">
              <w:rPr>
                <w:i/>
                <w:szCs w:val="20"/>
              </w:rPr>
              <w:t>( max</w:t>
            </w:r>
            <w:proofErr w:type="gramEnd"/>
            <w:r w:rsidR="009D1A35" w:rsidRPr="009D1A35">
              <w:rPr>
                <w:i/>
                <w:szCs w:val="20"/>
              </w:rPr>
              <w:t>.</w:t>
            </w:r>
            <w:r w:rsidR="00490FAC">
              <w:rPr>
                <w:i/>
                <w:szCs w:val="20"/>
              </w:rPr>
              <w:t>4</w:t>
            </w:r>
            <w:r w:rsidR="009D1A35">
              <w:rPr>
                <w:i/>
                <w:szCs w:val="20"/>
              </w:rPr>
              <w:t>0</w:t>
            </w:r>
            <w:r w:rsidR="009D1A35" w:rsidRPr="009D1A35">
              <w:rPr>
                <w:i/>
                <w:szCs w:val="20"/>
              </w:rPr>
              <w:t>00 karakter)</w:t>
            </w:r>
          </w:p>
        </w:tc>
      </w:tr>
      <w:tr w:rsidR="00E03361" w:rsidRPr="001C4502" w:rsidTr="00A02044">
        <w:tc>
          <w:tcPr>
            <w:tcW w:w="96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361" w:rsidRPr="001C4502" w:rsidRDefault="00E03361" w:rsidP="005A027E">
            <w:pPr>
              <w:jc w:val="left"/>
              <w:rPr>
                <w:szCs w:val="20"/>
              </w:rPr>
            </w:pPr>
          </w:p>
        </w:tc>
      </w:tr>
      <w:tr w:rsidR="00E03361" w:rsidRPr="001C4502" w:rsidTr="00A02044">
        <w:tc>
          <w:tcPr>
            <w:tcW w:w="96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361" w:rsidRPr="001C4502" w:rsidRDefault="00E03361" w:rsidP="005A027E">
            <w:pPr>
              <w:jc w:val="left"/>
              <w:rPr>
                <w:szCs w:val="20"/>
              </w:rPr>
            </w:pPr>
            <w:r>
              <w:rPr>
                <w:szCs w:val="20"/>
              </w:rPr>
              <w:t xml:space="preserve">A </w:t>
            </w:r>
            <w:r w:rsidRPr="00E03361">
              <w:rPr>
                <w:b/>
                <w:szCs w:val="20"/>
              </w:rPr>
              <w:t>pályázó szervezet</w:t>
            </w:r>
            <w:r>
              <w:rPr>
                <w:szCs w:val="20"/>
              </w:rPr>
              <w:t xml:space="preserve"> korábban megvalósított programjainak rövid leírása (</w:t>
            </w:r>
            <w:proofErr w:type="spellStart"/>
            <w:r>
              <w:rPr>
                <w:szCs w:val="20"/>
              </w:rPr>
              <w:t>max</w:t>
            </w:r>
            <w:proofErr w:type="spellEnd"/>
            <w:r>
              <w:rPr>
                <w:szCs w:val="20"/>
              </w:rPr>
              <w:t>. 1000 karakter)</w:t>
            </w:r>
          </w:p>
        </w:tc>
      </w:tr>
      <w:tr w:rsidR="00966573" w:rsidRPr="001C4502" w:rsidTr="00A02044">
        <w:tc>
          <w:tcPr>
            <w:tcW w:w="96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573" w:rsidRPr="001C4502" w:rsidRDefault="00966573" w:rsidP="005A027E">
            <w:pPr>
              <w:jc w:val="left"/>
              <w:rPr>
                <w:szCs w:val="20"/>
              </w:rPr>
            </w:pPr>
          </w:p>
        </w:tc>
      </w:tr>
      <w:tr w:rsidR="00A02044" w:rsidRPr="001C4502" w:rsidTr="00A02044">
        <w:tc>
          <w:tcPr>
            <w:tcW w:w="96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044" w:rsidRPr="001C4502" w:rsidRDefault="00A02044" w:rsidP="00F62EA5">
            <w:pPr>
              <w:jc w:val="left"/>
              <w:rPr>
                <w:szCs w:val="20"/>
              </w:rPr>
            </w:pPr>
            <w:r w:rsidRPr="001C4502">
              <w:rPr>
                <w:szCs w:val="20"/>
              </w:rPr>
              <w:lastRenderedPageBreak/>
              <w:t>A támogatás elnyerése esetén milyen humánerőforrást tud bevonni a projekt lebonyolításába</w:t>
            </w:r>
            <w:r w:rsidR="009D1A35">
              <w:rPr>
                <w:szCs w:val="20"/>
              </w:rPr>
              <w:t xml:space="preserve"> </w:t>
            </w:r>
            <w:r w:rsidR="009D1A35" w:rsidRPr="009D1A35">
              <w:rPr>
                <w:i/>
                <w:szCs w:val="20"/>
              </w:rPr>
              <w:t>( max.</w:t>
            </w:r>
            <w:r w:rsidR="00F62EA5">
              <w:rPr>
                <w:i/>
                <w:szCs w:val="20"/>
              </w:rPr>
              <w:t>2</w:t>
            </w:r>
            <w:r w:rsidR="009D1A35">
              <w:rPr>
                <w:i/>
                <w:szCs w:val="20"/>
              </w:rPr>
              <w:t>0</w:t>
            </w:r>
            <w:r w:rsidR="009D1A35" w:rsidRPr="009D1A35">
              <w:rPr>
                <w:i/>
                <w:szCs w:val="20"/>
              </w:rPr>
              <w:t>00 karakter)</w:t>
            </w:r>
          </w:p>
        </w:tc>
      </w:tr>
      <w:tr w:rsidR="00A02044" w:rsidRPr="001C4502" w:rsidTr="00A02044">
        <w:tc>
          <w:tcPr>
            <w:tcW w:w="96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044" w:rsidRPr="001C4502" w:rsidRDefault="00A02044" w:rsidP="005A027E">
            <w:pPr>
              <w:jc w:val="left"/>
              <w:rPr>
                <w:szCs w:val="20"/>
              </w:rPr>
            </w:pPr>
          </w:p>
        </w:tc>
      </w:tr>
    </w:tbl>
    <w:p w:rsidR="002A2DBF" w:rsidRDefault="002A2DBF" w:rsidP="005F0C13">
      <w:pPr>
        <w:rPr>
          <w:rFonts w:cs="Arial"/>
          <w:b/>
          <w:szCs w:val="20"/>
        </w:rPr>
      </w:pPr>
    </w:p>
    <w:p w:rsidR="005F0C13" w:rsidRPr="001C4502" w:rsidRDefault="00AA7725" w:rsidP="00F81F1A">
      <w:pPr>
        <w:rPr>
          <w:rFonts w:cs="Arial"/>
          <w:b/>
          <w:szCs w:val="20"/>
        </w:rPr>
      </w:pPr>
      <w:r>
        <w:rPr>
          <w:rFonts w:cs="Arial"/>
          <w:b/>
          <w:szCs w:val="20"/>
        </w:rPr>
        <w:t>5.A támogatás tételes indoklása</w:t>
      </w:r>
    </w:p>
    <w:tbl>
      <w:tblPr>
        <w:tblW w:w="9513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709"/>
        <w:gridCol w:w="1417"/>
        <w:gridCol w:w="1795"/>
        <w:gridCol w:w="1796"/>
        <w:gridCol w:w="1796"/>
      </w:tblGrid>
      <w:tr w:rsidR="00490FAC" w:rsidRPr="001C4502" w:rsidTr="006E7379">
        <w:trPr>
          <w:trHeight w:val="450"/>
        </w:trPr>
        <w:tc>
          <w:tcPr>
            <w:tcW w:w="2709" w:type="dxa"/>
            <w:shd w:val="clear" w:color="auto" w:fill="auto"/>
            <w:vAlign w:val="center"/>
          </w:tcPr>
          <w:p w:rsidR="00490FAC" w:rsidRPr="001C4502" w:rsidRDefault="00490FAC" w:rsidP="00462A68">
            <w:pPr>
              <w:rPr>
                <w:b/>
                <w:szCs w:val="20"/>
              </w:rPr>
            </w:pPr>
            <w:r w:rsidRPr="001C4502">
              <w:rPr>
                <w:rFonts w:cs="Arial"/>
                <w:b/>
                <w:bCs/>
                <w:szCs w:val="20"/>
              </w:rPr>
              <w:t>Költség megnevezése</w:t>
            </w:r>
            <w:r>
              <w:rPr>
                <w:rFonts w:cs="Arial"/>
                <w:b/>
                <w:bCs/>
                <w:szCs w:val="20"/>
              </w:rPr>
              <w:t>*</w:t>
            </w:r>
          </w:p>
        </w:tc>
        <w:tc>
          <w:tcPr>
            <w:tcW w:w="1417" w:type="dxa"/>
          </w:tcPr>
          <w:p w:rsidR="00490FAC" w:rsidRPr="001C4502" w:rsidRDefault="00490FAC" w:rsidP="00462A68">
            <w:pPr>
              <w:jc w:val="center"/>
              <w:rPr>
                <w:rFonts w:cs="Arial"/>
                <w:b/>
                <w:bCs/>
                <w:szCs w:val="20"/>
              </w:rPr>
            </w:pPr>
            <w:r w:rsidRPr="001C4502">
              <w:rPr>
                <w:rFonts w:cs="Arial"/>
                <w:b/>
                <w:bCs/>
                <w:szCs w:val="20"/>
              </w:rPr>
              <w:t>Igényelt összeg (Ft</w:t>
            </w:r>
            <w:r>
              <w:rPr>
                <w:rFonts w:cs="Arial"/>
                <w:b/>
                <w:bCs/>
                <w:szCs w:val="20"/>
              </w:rPr>
              <w:t>, bruttó</w:t>
            </w:r>
            <w:r w:rsidRPr="001C4502">
              <w:rPr>
                <w:rFonts w:cs="Arial"/>
                <w:b/>
                <w:bCs/>
                <w:szCs w:val="20"/>
              </w:rPr>
              <w:t>)</w:t>
            </w:r>
            <w:r>
              <w:rPr>
                <w:rFonts w:cs="Arial"/>
                <w:b/>
                <w:bCs/>
                <w:szCs w:val="20"/>
              </w:rPr>
              <w:t>**</w:t>
            </w:r>
          </w:p>
        </w:tc>
        <w:tc>
          <w:tcPr>
            <w:tcW w:w="1795" w:type="dxa"/>
            <w:shd w:val="clear" w:color="auto" w:fill="auto"/>
            <w:noWrap/>
            <w:vAlign w:val="center"/>
          </w:tcPr>
          <w:p w:rsidR="00490FAC" w:rsidRPr="001C4502" w:rsidRDefault="00490FAC" w:rsidP="00462A68">
            <w:pPr>
              <w:jc w:val="center"/>
              <w:rPr>
                <w:rFonts w:cs="Arial"/>
                <w:b/>
                <w:bCs/>
                <w:szCs w:val="20"/>
              </w:rPr>
            </w:pPr>
            <w:r>
              <w:rPr>
                <w:rFonts w:cs="Arial"/>
                <w:b/>
                <w:bCs/>
                <w:szCs w:val="20"/>
              </w:rPr>
              <w:t>Egységár</w:t>
            </w:r>
          </w:p>
        </w:tc>
        <w:tc>
          <w:tcPr>
            <w:tcW w:w="1796" w:type="dxa"/>
            <w:shd w:val="clear" w:color="auto" w:fill="auto"/>
            <w:vAlign w:val="center"/>
          </w:tcPr>
          <w:p w:rsidR="00490FAC" w:rsidRPr="001C4502" w:rsidRDefault="00490FAC" w:rsidP="00462A68">
            <w:pPr>
              <w:jc w:val="center"/>
              <w:rPr>
                <w:b/>
                <w:szCs w:val="20"/>
              </w:rPr>
            </w:pPr>
            <w:r>
              <w:rPr>
                <w:rFonts w:cs="Arial"/>
                <w:b/>
                <w:bCs/>
                <w:szCs w:val="20"/>
              </w:rPr>
              <w:t>Mennyiség</w:t>
            </w:r>
          </w:p>
        </w:tc>
        <w:tc>
          <w:tcPr>
            <w:tcW w:w="1796" w:type="dxa"/>
            <w:shd w:val="clear" w:color="auto" w:fill="auto"/>
            <w:vAlign w:val="center"/>
          </w:tcPr>
          <w:p w:rsidR="00490FAC" w:rsidRPr="001C4502" w:rsidRDefault="00490FAC" w:rsidP="00462A68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Indokoltság</w:t>
            </w:r>
          </w:p>
        </w:tc>
      </w:tr>
      <w:tr w:rsidR="00490FAC" w:rsidRPr="001C4502" w:rsidTr="00361DB6">
        <w:trPr>
          <w:trHeight w:val="450"/>
        </w:trPr>
        <w:tc>
          <w:tcPr>
            <w:tcW w:w="2709" w:type="dxa"/>
            <w:shd w:val="clear" w:color="auto" w:fill="auto"/>
            <w:vAlign w:val="center"/>
          </w:tcPr>
          <w:p w:rsidR="00490FAC" w:rsidRPr="001C4502" w:rsidRDefault="00490FAC" w:rsidP="00462A68">
            <w:pPr>
              <w:rPr>
                <w:szCs w:val="20"/>
              </w:rPr>
            </w:pPr>
          </w:p>
        </w:tc>
        <w:tc>
          <w:tcPr>
            <w:tcW w:w="1417" w:type="dxa"/>
          </w:tcPr>
          <w:p w:rsidR="00490FAC" w:rsidRPr="001C4502" w:rsidRDefault="00490FAC" w:rsidP="00462A68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795" w:type="dxa"/>
            <w:shd w:val="clear" w:color="auto" w:fill="auto"/>
            <w:noWrap/>
            <w:vAlign w:val="center"/>
          </w:tcPr>
          <w:p w:rsidR="00490FAC" w:rsidRPr="001C4502" w:rsidRDefault="00490FAC" w:rsidP="00462A68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796" w:type="dxa"/>
            <w:shd w:val="clear" w:color="auto" w:fill="auto"/>
            <w:vAlign w:val="center"/>
          </w:tcPr>
          <w:p w:rsidR="00490FAC" w:rsidRPr="001C4502" w:rsidRDefault="00490FAC" w:rsidP="00462A68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796" w:type="dxa"/>
            <w:shd w:val="clear" w:color="auto" w:fill="auto"/>
            <w:vAlign w:val="center"/>
          </w:tcPr>
          <w:p w:rsidR="00490FAC" w:rsidRPr="001C4502" w:rsidRDefault="00490FAC" w:rsidP="00462A68">
            <w:pPr>
              <w:pStyle w:val="Default"/>
              <w:rPr>
                <w:sz w:val="20"/>
                <w:szCs w:val="20"/>
              </w:rPr>
            </w:pPr>
          </w:p>
        </w:tc>
      </w:tr>
      <w:tr w:rsidR="00490FAC" w:rsidRPr="001C4502" w:rsidTr="006156C1">
        <w:trPr>
          <w:trHeight w:val="525"/>
        </w:trPr>
        <w:tc>
          <w:tcPr>
            <w:tcW w:w="2709" w:type="dxa"/>
            <w:shd w:val="clear" w:color="auto" w:fill="auto"/>
            <w:vAlign w:val="center"/>
          </w:tcPr>
          <w:p w:rsidR="00490FAC" w:rsidRPr="001C4502" w:rsidRDefault="00490FAC" w:rsidP="00462A68">
            <w:pPr>
              <w:rPr>
                <w:szCs w:val="20"/>
              </w:rPr>
            </w:pPr>
          </w:p>
        </w:tc>
        <w:tc>
          <w:tcPr>
            <w:tcW w:w="1417" w:type="dxa"/>
          </w:tcPr>
          <w:p w:rsidR="00490FAC" w:rsidRPr="001C4502" w:rsidRDefault="00490FAC" w:rsidP="00462A68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795" w:type="dxa"/>
            <w:shd w:val="clear" w:color="auto" w:fill="auto"/>
            <w:noWrap/>
            <w:vAlign w:val="center"/>
          </w:tcPr>
          <w:p w:rsidR="00490FAC" w:rsidRPr="001C4502" w:rsidRDefault="00490FAC" w:rsidP="00462A68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796" w:type="dxa"/>
            <w:shd w:val="clear" w:color="auto" w:fill="auto"/>
            <w:vAlign w:val="center"/>
          </w:tcPr>
          <w:p w:rsidR="00490FAC" w:rsidRPr="001C4502" w:rsidRDefault="00490FAC" w:rsidP="00462A68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796" w:type="dxa"/>
            <w:shd w:val="clear" w:color="auto" w:fill="auto"/>
            <w:vAlign w:val="center"/>
          </w:tcPr>
          <w:p w:rsidR="00490FAC" w:rsidRPr="001C4502" w:rsidRDefault="00490FAC" w:rsidP="00462A68">
            <w:pPr>
              <w:pStyle w:val="Default"/>
              <w:rPr>
                <w:sz w:val="20"/>
                <w:szCs w:val="20"/>
              </w:rPr>
            </w:pPr>
          </w:p>
        </w:tc>
      </w:tr>
      <w:tr w:rsidR="00490FAC" w:rsidRPr="001C4502" w:rsidTr="00030583">
        <w:trPr>
          <w:trHeight w:val="525"/>
        </w:trPr>
        <w:tc>
          <w:tcPr>
            <w:tcW w:w="2709" w:type="dxa"/>
            <w:shd w:val="clear" w:color="auto" w:fill="auto"/>
            <w:vAlign w:val="center"/>
          </w:tcPr>
          <w:p w:rsidR="00490FAC" w:rsidRPr="001C4502" w:rsidRDefault="00490FAC" w:rsidP="00462A68">
            <w:pPr>
              <w:rPr>
                <w:szCs w:val="20"/>
              </w:rPr>
            </w:pPr>
          </w:p>
        </w:tc>
        <w:tc>
          <w:tcPr>
            <w:tcW w:w="1417" w:type="dxa"/>
          </w:tcPr>
          <w:p w:rsidR="00490FAC" w:rsidRPr="001C4502" w:rsidRDefault="00490FAC" w:rsidP="00462A68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795" w:type="dxa"/>
            <w:shd w:val="clear" w:color="auto" w:fill="auto"/>
            <w:noWrap/>
          </w:tcPr>
          <w:p w:rsidR="00490FAC" w:rsidRPr="001C4502" w:rsidRDefault="00490FAC" w:rsidP="00462A68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796" w:type="dxa"/>
            <w:shd w:val="clear" w:color="auto" w:fill="auto"/>
          </w:tcPr>
          <w:p w:rsidR="00490FAC" w:rsidRPr="001C4502" w:rsidRDefault="00490FAC" w:rsidP="00462A68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796" w:type="dxa"/>
            <w:shd w:val="clear" w:color="auto" w:fill="auto"/>
          </w:tcPr>
          <w:p w:rsidR="00490FAC" w:rsidRPr="001C4502" w:rsidRDefault="00490FAC" w:rsidP="00462A68">
            <w:pPr>
              <w:pStyle w:val="Default"/>
              <w:rPr>
                <w:sz w:val="20"/>
                <w:szCs w:val="20"/>
              </w:rPr>
            </w:pPr>
          </w:p>
        </w:tc>
      </w:tr>
      <w:tr w:rsidR="00490FAC" w:rsidRPr="001C4502" w:rsidTr="00BE2681">
        <w:trPr>
          <w:trHeight w:val="525"/>
        </w:trPr>
        <w:tc>
          <w:tcPr>
            <w:tcW w:w="2709" w:type="dxa"/>
            <w:shd w:val="clear" w:color="auto" w:fill="auto"/>
            <w:vAlign w:val="center"/>
          </w:tcPr>
          <w:p w:rsidR="00490FAC" w:rsidRPr="001C4502" w:rsidRDefault="00490FAC" w:rsidP="00462A68">
            <w:pPr>
              <w:rPr>
                <w:szCs w:val="20"/>
              </w:rPr>
            </w:pPr>
          </w:p>
        </w:tc>
        <w:tc>
          <w:tcPr>
            <w:tcW w:w="1417" w:type="dxa"/>
          </w:tcPr>
          <w:p w:rsidR="00490FAC" w:rsidRPr="001C4502" w:rsidRDefault="00490FAC" w:rsidP="00462A68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795" w:type="dxa"/>
            <w:shd w:val="clear" w:color="auto" w:fill="auto"/>
            <w:noWrap/>
          </w:tcPr>
          <w:p w:rsidR="00490FAC" w:rsidRPr="001C4502" w:rsidRDefault="00490FAC" w:rsidP="00462A68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796" w:type="dxa"/>
            <w:shd w:val="clear" w:color="auto" w:fill="auto"/>
          </w:tcPr>
          <w:p w:rsidR="00490FAC" w:rsidRPr="001C4502" w:rsidRDefault="00490FAC" w:rsidP="00462A68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796" w:type="dxa"/>
            <w:shd w:val="clear" w:color="auto" w:fill="auto"/>
          </w:tcPr>
          <w:p w:rsidR="00490FAC" w:rsidRPr="001C4502" w:rsidRDefault="00490FAC" w:rsidP="00462A68">
            <w:pPr>
              <w:pStyle w:val="Default"/>
              <w:rPr>
                <w:sz w:val="20"/>
                <w:szCs w:val="20"/>
              </w:rPr>
            </w:pPr>
          </w:p>
        </w:tc>
      </w:tr>
      <w:tr w:rsidR="00490FAC" w:rsidRPr="001C4502" w:rsidTr="003874BD">
        <w:trPr>
          <w:trHeight w:val="525"/>
        </w:trPr>
        <w:tc>
          <w:tcPr>
            <w:tcW w:w="2709" w:type="dxa"/>
            <w:shd w:val="clear" w:color="auto" w:fill="auto"/>
            <w:vAlign w:val="center"/>
          </w:tcPr>
          <w:p w:rsidR="00490FAC" w:rsidRPr="001C4502" w:rsidRDefault="00490FAC" w:rsidP="00462A68">
            <w:pPr>
              <w:rPr>
                <w:szCs w:val="20"/>
              </w:rPr>
            </w:pPr>
          </w:p>
        </w:tc>
        <w:tc>
          <w:tcPr>
            <w:tcW w:w="1417" w:type="dxa"/>
          </w:tcPr>
          <w:p w:rsidR="00490FAC" w:rsidRPr="001C4502" w:rsidRDefault="00490FAC" w:rsidP="00462A68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795" w:type="dxa"/>
            <w:shd w:val="clear" w:color="auto" w:fill="auto"/>
            <w:noWrap/>
          </w:tcPr>
          <w:p w:rsidR="00490FAC" w:rsidRPr="001C4502" w:rsidRDefault="00490FAC" w:rsidP="00462A68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796" w:type="dxa"/>
            <w:shd w:val="clear" w:color="auto" w:fill="auto"/>
          </w:tcPr>
          <w:p w:rsidR="00490FAC" w:rsidRPr="001C4502" w:rsidRDefault="00490FAC" w:rsidP="00462A68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796" w:type="dxa"/>
            <w:shd w:val="clear" w:color="auto" w:fill="auto"/>
          </w:tcPr>
          <w:p w:rsidR="00490FAC" w:rsidRPr="001C4502" w:rsidRDefault="00490FAC" w:rsidP="00462A68">
            <w:pPr>
              <w:pStyle w:val="Default"/>
              <w:rPr>
                <w:sz w:val="20"/>
                <w:szCs w:val="20"/>
              </w:rPr>
            </w:pPr>
          </w:p>
        </w:tc>
      </w:tr>
      <w:tr w:rsidR="00490FAC" w:rsidRPr="001C4502" w:rsidTr="00101433">
        <w:trPr>
          <w:trHeight w:val="525"/>
        </w:trPr>
        <w:tc>
          <w:tcPr>
            <w:tcW w:w="2709" w:type="dxa"/>
            <w:shd w:val="clear" w:color="auto" w:fill="auto"/>
            <w:vAlign w:val="center"/>
          </w:tcPr>
          <w:p w:rsidR="00490FAC" w:rsidRPr="001C4502" w:rsidRDefault="00490FAC" w:rsidP="00462A68">
            <w:pPr>
              <w:rPr>
                <w:szCs w:val="20"/>
              </w:rPr>
            </w:pPr>
          </w:p>
        </w:tc>
        <w:tc>
          <w:tcPr>
            <w:tcW w:w="1417" w:type="dxa"/>
          </w:tcPr>
          <w:p w:rsidR="00490FAC" w:rsidRPr="001C4502" w:rsidRDefault="00490FAC" w:rsidP="00462A68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795" w:type="dxa"/>
            <w:shd w:val="clear" w:color="auto" w:fill="auto"/>
            <w:noWrap/>
          </w:tcPr>
          <w:p w:rsidR="00490FAC" w:rsidRPr="001C4502" w:rsidRDefault="00490FAC" w:rsidP="00462A68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796" w:type="dxa"/>
            <w:shd w:val="clear" w:color="auto" w:fill="auto"/>
          </w:tcPr>
          <w:p w:rsidR="00490FAC" w:rsidRPr="001C4502" w:rsidRDefault="00490FAC" w:rsidP="00462A68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796" w:type="dxa"/>
            <w:shd w:val="clear" w:color="auto" w:fill="auto"/>
          </w:tcPr>
          <w:p w:rsidR="00490FAC" w:rsidRPr="001C4502" w:rsidRDefault="00490FAC" w:rsidP="00462A68">
            <w:pPr>
              <w:pStyle w:val="Default"/>
              <w:rPr>
                <w:sz w:val="20"/>
                <w:szCs w:val="20"/>
              </w:rPr>
            </w:pPr>
          </w:p>
        </w:tc>
      </w:tr>
      <w:tr w:rsidR="00490FAC" w:rsidRPr="001C4502" w:rsidTr="001850D5">
        <w:trPr>
          <w:trHeight w:val="525"/>
        </w:trPr>
        <w:tc>
          <w:tcPr>
            <w:tcW w:w="2709" w:type="dxa"/>
            <w:shd w:val="clear" w:color="auto" w:fill="auto"/>
            <w:vAlign w:val="center"/>
          </w:tcPr>
          <w:p w:rsidR="00490FAC" w:rsidRPr="001C4502" w:rsidRDefault="00490FAC" w:rsidP="00462A68">
            <w:pPr>
              <w:rPr>
                <w:szCs w:val="20"/>
              </w:rPr>
            </w:pPr>
          </w:p>
        </w:tc>
        <w:tc>
          <w:tcPr>
            <w:tcW w:w="1417" w:type="dxa"/>
          </w:tcPr>
          <w:p w:rsidR="00490FAC" w:rsidRPr="001C4502" w:rsidRDefault="00490FAC" w:rsidP="00462A68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795" w:type="dxa"/>
            <w:shd w:val="clear" w:color="auto" w:fill="auto"/>
            <w:noWrap/>
          </w:tcPr>
          <w:p w:rsidR="00490FAC" w:rsidRPr="001C4502" w:rsidRDefault="00490FAC" w:rsidP="00462A68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796" w:type="dxa"/>
            <w:shd w:val="clear" w:color="auto" w:fill="auto"/>
          </w:tcPr>
          <w:p w:rsidR="00490FAC" w:rsidRPr="001C4502" w:rsidRDefault="00490FAC" w:rsidP="00462A68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796" w:type="dxa"/>
            <w:shd w:val="clear" w:color="auto" w:fill="auto"/>
          </w:tcPr>
          <w:p w:rsidR="00490FAC" w:rsidRPr="001C4502" w:rsidRDefault="00490FAC" w:rsidP="00462A68">
            <w:pPr>
              <w:pStyle w:val="Default"/>
              <w:rPr>
                <w:sz w:val="20"/>
                <w:szCs w:val="20"/>
              </w:rPr>
            </w:pPr>
          </w:p>
        </w:tc>
      </w:tr>
      <w:tr w:rsidR="00490FAC" w:rsidRPr="001C4502" w:rsidTr="00811CD8">
        <w:trPr>
          <w:trHeight w:val="525"/>
        </w:trPr>
        <w:tc>
          <w:tcPr>
            <w:tcW w:w="2709" w:type="dxa"/>
            <w:shd w:val="clear" w:color="auto" w:fill="auto"/>
            <w:vAlign w:val="center"/>
          </w:tcPr>
          <w:p w:rsidR="00490FAC" w:rsidRPr="00662011" w:rsidRDefault="00490FAC" w:rsidP="00462A68">
            <w:pPr>
              <w:rPr>
                <w:b/>
                <w:szCs w:val="20"/>
              </w:rPr>
            </w:pPr>
            <w:r w:rsidRPr="00662011">
              <w:rPr>
                <w:b/>
                <w:szCs w:val="20"/>
              </w:rPr>
              <w:t>Összesen:</w:t>
            </w:r>
          </w:p>
        </w:tc>
        <w:tc>
          <w:tcPr>
            <w:tcW w:w="1417" w:type="dxa"/>
          </w:tcPr>
          <w:p w:rsidR="00490FAC" w:rsidRPr="001C4502" w:rsidRDefault="00490FAC" w:rsidP="00462A68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795" w:type="dxa"/>
            <w:shd w:val="clear" w:color="auto" w:fill="auto"/>
            <w:noWrap/>
          </w:tcPr>
          <w:p w:rsidR="00490FAC" w:rsidRPr="001C4502" w:rsidRDefault="00490FAC" w:rsidP="00462A68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796" w:type="dxa"/>
            <w:shd w:val="clear" w:color="auto" w:fill="auto"/>
          </w:tcPr>
          <w:p w:rsidR="00490FAC" w:rsidRPr="001C4502" w:rsidRDefault="00490FAC" w:rsidP="00462A68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796" w:type="dxa"/>
            <w:shd w:val="clear" w:color="auto" w:fill="auto"/>
          </w:tcPr>
          <w:p w:rsidR="00490FAC" w:rsidRPr="001C4502" w:rsidRDefault="00490FAC" w:rsidP="00462A68">
            <w:pPr>
              <w:pStyle w:val="Default"/>
              <w:rPr>
                <w:sz w:val="20"/>
                <w:szCs w:val="20"/>
              </w:rPr>
            </w:pPr>
          </w:p>
        </w:tc>
      </w:tr>
    </w:tbl>
    <w:p w:rsidR="001648B7" w:rsidRDefault="001648B7" w:rsidP="00FA71F9">
      <w:pPr>
        <w:ind w:right="113"/>
        <w:rPr>
          <w:color w:val="000000"/>
        </w:rPr>
      </w:pPr>
      <w:r>
        <w:rPr>
          <w:color w:val="000000"/>
        </w:rPr>
        <w:t xml:space="preserve">*Elszámolható költség: a projekt megvalósításához szükséges, indokolt költségek. </w:t>
      </w:r>
      <w:r w:rsidRPr="00EE4DE4">
        <w:rPr>
          <w:b/>
          <w:color w:val="000000"/>
        </w:rPr>
        <w:t>Szervezeti működési költségek nem elszámolhatóak</w:t>
      </w:r>
      <w:r>
        <w:rPr>
          <w:color w:val="000000"/>
        </w:rPr>
        <w:t xml:space="preserve">. </w:t>
      </w:r>
    </w:p>
    <w:p w:rsidR="007B434D" w:rsidRPr="00D9552D" w:rsidRDefault="001D73A6" w:rsidP="00D9552D">
      <w:pPr>
        <w:ind w:right="113"/>
        <w:rPr>
          <w:rFonts w:cs="Arial"/>
          <w:szCs w:val="20"/>
        </w:rPr>
      </w:pPr>
      <w:r>
        <w:rPr>
          <w:color w:val="000000"/>
        </w:rPr>
        <w:t>*</w:t>
      </w:r>
      <w:r w:rsidR="001648B7">
        <w:rPr>
          <w:color w:val="000000"/>
        </w:rPr>
        <w:t>*</w:t>
      </w:r>
      <w:r w:rsidR="00FA71F9" w:rsidRPr="00FA71F9">
        <w:rPr>
          <w:rFonts w:cs="Arial"/>
          <w:szCs w:val="20"/>
        </w:rPr>
        <w:t xml:space="preserve"> </w:t>
      </w:r>
      <w:r w:rsidR="00FA71F9">
        <w:rPr>
          <w:rFonts w:cs="Arial"/>
          <w:szCs w:val="20"/>
        </w:rPr>
        <w:t>Nettó összegben kell számolni, ha a</w:t>
      </w:r>
      <w:r w:rsidR="00FA71F9" w:rsidRPr="00FB2726">
        <w:rPr>
          <w:rFonts w:cs="Arial"/>
          <w:szCs w:val="20"/>
        </w:rPr>
        <w:t xml:space="preserve"> Pályázó alanya az </w:t>
      </w:r>
      <w:proofErr w:type="spellStart"/>
      <w:r w:rsidR="00FA71F9" w:rsidRPr="00FB2726">
        <w:rPr>
          <w:rFonts w:cs="Arial"/>
          <w:szCs w:val="20"/>
        </w:rPr>
        <w:t>ÁFA-nak</w:t>
      </w:r>
      <w:proofErr w:type="spellEnd"/>
      <w:r w:rsidR="00FA71F9" w:rsidRPr="00FB2726">
        <w:rPr>
          <w:rFonts w:cs="Arial"/>
          <w:szCs w:val="20"/>
        </w:rPr>
        <w:t xml:space="preserve">, </w:t>
      </w:r>
      <w:r w:rsidR="00FA71F9">
        <w:rPr>
          <w:rFonts w:cs="Arial"/>
          <w:szCs w:val="20"/>
        </w:rPr>
        <w:t xml:space="preserve">és </w:t>
      </w:r>
      <w:r w:rsidR="00FA71F9" w:rsidRPr="00FB2726">
        <w:rPr>
          <w:rFonts w:cs="Arial"/>
          <w:szCs w:val="20"/>
        </w:rPr>
        <w:t xml:space="preserve">a pályázatban megjelölt, támogatásból finanszírozott tevékenységekkel kapcsolatban felmerült költségeire vonatkozóan adólevonási jog illeti meg. </w:t>
      </w:r>
    </w:p>
    <w:p w:rsidR="0039015F" w:rsidRDefault="0039015F" w:rsidP="00D9552D">
      <w:pPr>
        <w:rPr>
          <w:rFonts w:cs="Arial"/>
          <w:b/>
        </w:rPr>
      </w:pPr>
    </w:p>
    <w:p w:rsidR="0039015F" w:rsidRDefault="0039015F" w:rsidP="00D9552D">
      <w:pPr>
        <w:rPr>
          <w:rFonts w:cs="Arial"/>
          <w:b/>
        </w:rPr>
      </w:pPr>
    </w:p>
    <w:p w:rsidR="0039015F" w:rsidRDefault="0039015F" w:rsidP="00D9552D">
      <w:pPr>
        <w:rPr>
          <w:rFonts w:cs="Arial"/>
          <w:b/>
        </w:rPr>
      </w:pPr>
    </w:p>
    <w:p w:rsidR="0039015F" w:rsidRDefault="0039015F" w:rsidP="00D9552D">
      <w:pPr>
        <w:rPr>
          <w:rFonts w:cs="Arial"/>
          <w:b/>
        </w:rPr>
      </w:pPr>
    </w:p>
    <w:p w:rsidR="008305FB" w:rsidRPr="00D9552D" w:rsidRDefault="008305FB" w:rsidP="008305FB">
      <w:pPr>
        <w:rPr>
          <w:rFonts w:cs="Arial"/>
          <w:b/>
        </w:rPr>
      </w:pPr>
      <w:r>
        <w:rPr>
          <w:rFonts w:cs="Arial"/>
          <w:b/>
        </w:rPr>
        <w:t xml:space="preserve">6. </w:t>
      </w:r>
      <w:r w:rsidRPr="001C4502">
        <w:rPr>
          <w:rFonts w:cs="Arial"/>
          <w:b/>
        </w:rPr>
        <w:t>Nyilatkozatok</w:t>
      </w:r>
    </w:p>
    <w:p w:rsidR="008305FB" w:rsidRPr="00627236" w:rsidRDefault="008305FB" w:rsidP="008305FB">
      <w:pPr>
        <w:widowControl w:val="0"/>
        <w:tabs>
          <w:tab w:val="left" w:pos="720"/>
        </w:tabs>
        <w:spacing w:before="0" w:after="0"/>
        <w:rPr>
          <w:b/>
          <w:color w:val="000000"/>
        </w:rPr>
      </w:pPr>
      <w:r w:rsidRPr="00627236">
        <w:rPr>
          <w:b/>
          <w:color w:val="000000"/>
        </w:rPr>
        <w:t>6. 1.</w:t>
      </w:r>
    </w:p>
    <w:p w:rsidR="008305FB" w:rsidRDefault="008305FB" w:rsidP="008305FB">
      <w:pPr>
        <w:widowControl w:val="0"/>
        <w:tabs>
          <w:tab w:val="left" w:pos="720"/>
        </w:tabs>
        <w:spacing w:before="0" w:after="0"/>
        <w:rPr>
          <w:color w:val="000000"/>
        </w:rPr>
      </w:pPr>
      <w:r w:rsidRPr="001C4502">
        <w:rPr>
          <w:color w:val="000000"/>
        </w:rPr>
        <w:t>Nyilatkozom, hogy az általam képviselt szervezetnek nincs köztartozás</w:t>
      </w:r>
      <w:r>
        <w:rPr>
          <w:color w:val="000000"/>
        </w:rPr>
        <w:t>a</w:t>
      </w:r>
      <w:r w:rsidRPr="001C4502">
        <w:rPr>
          <w:color w:val="000000"/>
        </w:rPr>
        <w:t xml:space="preserve">. Vállalom, hogy támogatás esetén a támogatási szerződéshez szükséges, </w:t>
      </w:r>
      <w:r>
        <w:rPr>
          <w:color w:val="000000"/>
        </w:rPr>
        <w:t xml:space="preserve">a </w:t>
      </w:r>
      <w:r w:rsidRPr="001C4502">
        <w:rPr>
          <w:color w:val="000000"/>
        </w:rPr>
        <w:t xml:space="preserve">pályázó nevére szóló, 30 napnál nem régebbi igazolást beszerzem arról, hogy az </w:t>
      </w:r>
      <w:r>
        <w:rPr>
          <w:color w:val="000000"/>
        </w:rPr>
        <w:t>Nemzeti Adó és Vámh</w:t>
      </w:r>
      <w:r w:rsidRPr="001C4502">
        <w:rPr>
          <w:color w:val="000000"/>
        </w:rPr>
        <w:t>ivatal felé nincs fennálló köztartozásunk.</w:t>
      </w:r>
    </w:p>
    <w:p w:rsidR="008305FB" w:rsidRPr="0039015F" w:rsidRDefault="008305FB" w:rsidP="008305FB">
      <w:pPr>
        <w:widowControl w:val="0"/>
        <w:tabs>
          <w:tab w:val="left" w:pos="720"/>
        </w:tabs>
        <w:spacing w:before="0" w:after="0"/>
        <w:rPr>
          <w:b/>
          <w:color w:val="000000"/>
        </w:rPr>
      </w:pPr>
      <w:r w:rsidRPr="0039015F">
        <w:rPr>
          <w:b/>
          <w:color w:val="000000"/>
        </w:rPr>
        <w:t>6. 2.</w:t>
      </w:r>
    </w:p>
    <w:p w:rsidR="008305FB" w:rsidRDefault="008305FB" w:rsidP="008305FB">
      <w:pPr>
        <w:widowControl w:val="0"/>
        <w:tabs>
          <w:tab w:val="left" w:pos="720"/>
        </w:tabs>
        <w:spacing w:before="0" w:after="0"/>
        <w:rPr>
          <w:color w:val="000000"/>
        </w:rPr>
      </w:pPr>
      <w:r>
        <w:rPr>
          <w:color w:val="000000"/>
        </w:rPr>
        <w:t>Az ÁFA alanyisággal kapcsolatban az alábbi nyilatkozatot teszem (a megfelelő négyzet jelölésével, hogy szervezetére melyik pont vonatkozik!):</w:t>
      </w:r>
    </w:p>
    <w:p w:rsidR="008305FB" w:rsidRDefault="008305FB" w:rsidP="008305FB">
      <w:pPr>
        <w:widowControl w:val="0"/>
        <w:tabs>
          <w:tab w:val="left" w:pos="720"/>
        </w:tabs>
        <w:spacing w:before="0" w:after="0"/>
        <w:rPr>
          <w:color w:val="000000"/>
        </w:rPr>
      </w:pPr>
    </w:p>
    <w:p w:rsidR="008305FB" w:rsidRDefault="008305FB" w:rsidP="008305FB">
      <w:pPr>
        <w:widowControl w:val="0"/>
        <w:tabs>
          <w:tab w:val="left" w:pos="720"/>
        </w:tabs>
        <w:spacing w:before="0" w:after="0"/>
        <w:rPr>
          <w:color w:val="000000"/>
        </w:rPr>
      </w:pPr>
      <w:r w:rsidRPr="0039015F">
        <w:rPr>
          <w:color w:val="000000"/>
          <w:sz w:val="28"/>
          <w:szCs w:val="28"/>
        </w:rPr>
        <w:sym w:font="Wingdings 2" w:char="F02A"/>
      </w:r>
      <w:r>
        <w:rPr>
          <w:color w:val="000000"/>
        </w:rPr>
        <w:tab/>
      </w:r>
      <w:r w:rsidRPr="0039015F">
        <w:rPr>
          <w:color w:val="000000"/>
        </w:rPr>
        <w:t xml:space="preserve">A pályázó nem alanya az </w:t>
      </w:r>
      <w:proofErr w:type="spellStart"/>
      <w:r w:rsidRPr="0039015F">
        <w:rPr>
          <w:color w:val="000000"/>
        </w:rPr>
        <w:t>ÁFA-nak</w:t>
      </w:r>
      <w:proofErr w:type="spellEnd"/>
      <w:r w:rsidRPr="0039015F">
        <w:rPr>
          <w:color w:val="000000"/>
        </w:rPr>
        <w:t xml:space="preserve">. Az elszámolásnál az </w:t>
      </w:r>
      <w:proofErr w:type="spellStart"/>
      <w:r w:rsidRPr="0039015F">
        <w:rPr>
          <w:color w:val="000000"/>
        </w:rPr>
        <w:t>ÁFA-val</w:t>
      </w:r>
      <w:proofErr w:type="spellEnd"/>
      <w:r w:rsidRPr="0039015F">
        <w:rPr>
          <w:color w:val="000000"/>
        </w:rPr>
        <w:t xml:space="preserve"> növelt </w:t>
      </w:r>
      <w:r>
        <w:rPr>
          <w:color w:val="000000"/>
        </w:rPr>
        <w:t xml:space="preserve">(bruttó) </w:t>
      </w:r>
      <w:r w:rsidRPr="0039015F">
        <w:rPr>
          <w:color w:val="000000"/>
        </w:rPr>
        <w:t>összeg</w:t>
      </w:r>
    </w:p>
    <w:p w:rsidR="008305FB" w:rsidRPr="0039015F" w:rsidRDefault="008305FB" w:rsidP="008305FB">
      <w:pPr>
        <w:widowControl w:val="0"/>
        <w:tabs>
          <w:tab w:val="left" w:pos="720"/>
        </w:tabs>
        <w:spacing w:before="0" w:after="0"/>
        <w:rPr>
          <w:color w:val="000000"/>
        </w:rPr>
      </w:pPr>
      <w:r>
        <w:rPr>
          <w:color w:val="000000"/>
        </w:rPr>
        <w:tab/>
      </w:r>
      <w:proofErr w:type="gramStart"/>
      <w:r w:rsidRPr="0039015F">
        <w:rPr>
          <w:color w:val="000000"/>
        </w:rPr>
        <w:t>kerül</w:t>
      </w:r>
      <w:proofErr w:type="gramEnd"/>
      <w:r w:rsidRPr="0039015F">
        <w:rPr>
          <w:color w:val="000000"/>
        </w:rPr>
        <w:t xml:space="preserve"> figyelembe vételre.</w:t>
      </w:r>
    </w:p>
    <w:p w:rsidR="008305FB" w:rsidRDefault="008305FB" w:rsidP="008305FB">
      <w:pPr>
        <w:widowControl w:val="0"/>
        <w:tabs>
          <w:tab w:val="left" w:pos="720"/>
        </w:tabs>
        <w:spacing w:before="0" w:after="0"/>
        <w:rPr>
          <w:color w:val="000000"/>
        </w:rPr>
      </w:pPr>
      <w:r w:rsidRPr="0039015F">
        <w:rPr>
          <w:color w:val="000000"/>
          <w:sz w:val="28"/>
          <w:szCs w:val="28"/>
        </w:rPr>
        <w:sym w:font="Wingdings 2" w:char="F02A"/>
      </w:r>
      <w:r>
        <w:rPr>
          <w:color w:val="000000"/>
          <w:sz w:val="52"/>
          <w:szCs w:val="52"/>
        </w:rPr>
        <w:tab/>
      </w:r>
      <w:r w:rsidRPr="0039015F">
        <w:rPr>
          <w:color w:val="000000"/>
        </w:rPr>
        <w:t xml:space="preserve">A pályázó alanya az </w:t>
      </w:r>
      <w:proofErr w:type="spellStart"/>
      <w:r w:rsidRPr="0039015F">
        <w:rPr>
          <w:color w:val="000000"/>
        </w:rPr>
        <w:t>ÁFA-nak</w:t>
      </w:r>
      <w:proofErr w:type="spellEnd"/>
      <w:r w:rsidRPr="0039015F">
        <w:rPr>
          <w:color w:val="000000"/>
        </w:rPr>
        <w:t>, de a támogatásból finanszírozott projektje kapcsán ÁFA</w:t>
      </w:r>
    </w:p>
    <w:p w:rsidR="008305FB" w:rsidRPr="0039015F" w:rsidRDefault="008305FB" w:rsidP="008305FB">
      <w:pPr>
        <w:widowControl w:val="0"/>
        <w:tabs>
          <w:tab w:val="left" w:pos="720"/>
        </w:tabs>
        <w:spacing w:before="0" w:after="0"/>
        <w:ind w:left="708"/>
        <w:rPr>
          <w:color w:val="000000"/>
        </w:rPr>
      </w:pPr>
      <w:r>
        <w:rPr>
          <w:color w:val="000000"/>
        </w:rPr>
        <w:tab/>
      </w:r>
      <w:proofErr w:type="gramStart"/>
      <w:r w:rsidRPr="0039015F">
        <w:rPr>
          <w:color w:val="000000"/>
        </w:rPr>
        <w:t>levonási</w:t>
      </w:r>
      <w:proofErr w:type="gramEnd"/>
      <w:r w:rsidRPr="0039015F">
        <w:rPr>
          <w:color w:val="000000"/>
        </w:rPr>
        <w:t xml:space="preserve"> jog nem illeti meg (tárgyi adómentes tevékenységet vagy adólevonási joggal nem járó tevékenységet végez). Az elszámolásnál az </w:t>
      </w:r>
      <w:proofErr w:type="spellStart"/>
      <w:r w:rsidRPr="0039015F">
        <w:rPr>
          <w:color w:val="000000"/>
        </w:rPr>
        <w:t>ÁFA-val</w:t>
      </w:r>
      <w:proofErr w:type="spellEnd"/>
      <w:r w:rsidRPr="0039015F">
        <w:rPr>
          <w:color w:val="000000"/>
        </w:rPr>
        <w:t xml:space="preserve"> növelt (bruttó) összeg kerül figyelembe vételre.</w:t>
      </w:r>
    </w:p>
    <w:p w:rsidR="008305FB" w:rsidRDefault="008305FB" w:rsidP="008305FB">
      <w:pPr>
        <w:widowControl w:val="0"/>
        <w:tabs>
          <w:tab w:val="left" w:pos="720"/>
        </w:tabs>
        <w:spacing w:before="0" w:after="0"/>
        <w:rPr>
          <w:color w:val="000000"/>
        </w:rPr>
      </w:pPr>
      <w:r w:rsidRPr="0039015F">
        <w:rPr>
          <w:color w:val="000000"/>
          <w:sz w:val="28"/>
          <w:szCs w:val="28"/>
        </w:rPr>
        <w:sym w:font="Wingdings 2" w:char="F02A"/>
      </w:r>
      <w:r>
        <w:rPr>
          <w:color w:val="000000"/>
          <w:sz w:val="52"/>
          <w:szCs w:val="52"/>
        </w:rPr>
        <w:tab/>
      </w:r>
      <w:r w:rsidRPr="0039015F">
        <w:rPr>
          <w:color w:val="000000"/>
        </w:rPr>
        <w:t xml:space="preserve">A pályázó alanya az </w:t>
      </w:r>
      <w:proofErr w:type="spellStart"/>
      <w:r w:rsidRPr="0039015F">
        <w:rPr>
          <w:color w:val="000000"/>
        </w:rPr>
        <w:t>ÁFA-nak</w:t>
      </w:r>
      <w:proofErr w:type="spellEnd"/>
      <w:r w:rsidRPr="0039015F">
        <w:rPr>
          <w:color w:val="000000"/>
        </w:rPr>
        <w:t xml:space="preserve">, a pályázatban megjelölt tevékenységgel kapcsolatban </w:t>
      </w:r>
    </w:p>
    <w:p w:rsidR="008305FB" w:rsidRPr="0039015F" w:rsidRDefault="008305FB" w:rsidP="008305FB">
      <w:pPr>
        <w:widowControl w:val="0"/>
        <w:tabs>
          <w:tab w:val="left" w:pos="720"/>
        </w:tabs>
        <w:spacing w:before="0" w:after="0"/>
        <w:ind w:left="708"/>
        <w:rPr>
          <w:color w:val="000000"/>
        </w:rPr>
      </w:pPr>
      <w:r>
        <w:rPr>
          <w:color w:val="000000"/>
        </w:rPr>
        <w:tab/>
      </w:r>
      <w:proofErr w:type="gramStart"/>
      <w:r w:rsidRPr="0039015F">
        <w:rPr>
          <w:color w:val="000000"/>
        </w:rPr>
        <w:t>felmerült</w:t>
      </w:r>
      <w:proofErr w:type="gramEnd"/>
      <w:r w:rsidRPr="0039015F">
        <w:rPr>
          <w:color w:val="000000"/>
        </w:rPr>
        <w:t xml:space="preserve"> költségeihez kapcsolódó </w:t>
      </w:r>
      <w:proofErr w:type="spellStart"/>
      <w:r w:rsidRPr="0039015F">
        <w:rPr>
          <w:color w:val="000000"/>
        </w:rPr>
        <w:t>ÁFA-ra</w:t>
      </w:r>
      <w:proofErr w:type="spellEnd"/>
      <w:r w:rsidRPr="0039015F">
        <w:rPr>
          <w:color w:val="000000"/>
        </w:rPr>
        <w:t xml:space="preserve"> vonatkozóan adólevonási jog illeti meg. Az </w:t>
      </w:r>
      <w:r w:rsidRPr="0039015F">
        <w:rPr>
          <w:color w:val="000000"/>
        </w:rPr>
        <w:lastRenderedPageBreak/>
        <w:t>elszámolásnál az ÁFA nélküli (nettó) összeg kerül figyelembe vételre.</w:t>
      </w:r>
    </w:p>
    <w:p w:rsidR="008305FB" w:rsidRDefault="008305FB" w:rsidP="008305FB">
      <w:pPr>
        <w:widowControl w:val="0"/>
        <w:tabs>
          <w:tab w:val="left" w:pos="720"/>
        </w:tabs>
        <w:spacing w:before="0" w:after="0"/>
        <w:rPr>
          <w:color w:val="000000"/>
        </w:rPr>
      </w:pPr>
      <w:r w:rsidRPr="0039015F">
        <w:rPr>
          <w:color w:val="000000"/>
          <w:sz w:val="28"/>
          <w:szCs w:val="28"/>
        </w:rPr>
        <w:sym w:font="Wingdings 2" w:char="F02A"/>
      </w:r>
      <w:r>
        <w:rPr>
          <w:color w:val="000000"/>
          <w:sz w:val="52"/>
          <w:szCs w:val="52"/>
        </w:rPr>
        <w:tab/>
      </w:r>
      <w:r w:rsidRPr="0039015F">
        <w:rPr>
          <w:color w:val="000000"/>
        </w:rPr>
        <w:t xml:space="preserve">A pályázó alanya az </w:t>
      </w:r>
      <w:proofErr w:type="spellStart"/>
      <w:r w:rsidRPr="0039015F">
        <w:rPr>
          <w:color w:val="000000"/>
        </w:rPr>
        <w:t>ÁFA-nak</w:t>
      </w:r>
      <w:proofErr w:type="spellEnd"/>
      <w:r w:rsidRPr="0039015F">
        <w:rPr>
          <w:color w:val="000000"/>
        </w:rPr>
        <w:t xml:space="preserve">, a pályázatban megjelölt tevékenységgel kapcsolatban </w:t>
      </w:r>
    </w:p>
    <w:p w:rsidR="008305FB" w:rsidRPr="0039015F" w:rsidRDefault="008305FB" w:rsidP="008305FB">
      <w:pPr>
        <w:widowControl w:val="0"/>
        <w:tabs>
          <w:tab w:val="left" w:pos="720"/>
        </w:tabs>
        <w:spacing w:before="0" w:after="0"/>
        <w:ind w:left="708"/>
        <w:rPr>
          <w:color w:val="000000"/>
        </w:rPr>
      </w:pPr>
      <w:r>
        <w:rPr>
          <w:color w:val="000000"/>
        </w:rPr>
        <w:tab/>
      </w:r>
      <w:proofErr w:type="gramStart"/>
      <w:r w:rsidRPr="0039015F">
        <w:rPr>
          <w:color w:val="000000"/>
        </w:rPr>
        <w:t>felmerült</w:t>
      </w:r>
      <w:proofErr w:type="gramEnd"/>
      <w:r w:rsidRPr="0039015F">
        <w:rPr>
          <w:color w:val="000000"/>
        </w:rPr>
        <w:t xml:space="preserve"> költségeire vonatkozóan tételes elkülönítéssel állapítja meg a levonható és a le nem vonható adó összegét. Az elszámolásnál az ÁFA nélküli (nettó) összeg kerül figyelembe vételre.</w:t>
      </w:r>
    </w:p>
    <w:p w:rsidR="008305FB" w:rsidRDefault="008305FB" w:rsidP="008305FB">
      <w:pPr>
        <w:widowControl w:val="0"/>
        <w:tabs>
          <w:tab w:val="left" w:pos="720"/>
        </w:tabs>
        <w:spacing w:before="0" w:after="0"/>
        <w:rPr>
          <w:color w:val="000000"/>
        </w:rPr>
      </w:pPr>
      <w:r w:rsidRPr="0039015F">
        <w:rPr>
          <w:color w:val="000000"/>
          <w:sz w:val="28"/>
          <w:szCs w:val="28"/>
        </w:rPr>
        <w:sym w:font="Wingdings 2" w:char="F02A"/>
      </w:r>
      <w:r>
        <w:rPr>
          <w:color w:val="000000"/>
          <w:sz w:val="52"/>
          <w:szCs w:val="52"/>
        </w:rPr>
        <w:tab/>
      </w:r>
      <w:r w:rsidRPr="0039015F">
        <w:rPr>
          <w:color w:val="000000"/>
        </w:rPr>
        <w:t xml:space="preserve">A pályázó alanya az </w:t>
      </w:r>
      <w:proofErr w:type="spellStart"/>
      <w:r w:rsidRPr="0039015F">
        <w:rPr>
          <w:color w:val="000000"/>
        </w:rPr>
        <w:t>ÁFA-nak</w:t>
      </w:r>
      <w:proofErr w:type="spellEnd"/>
      <w:r w:rsidRPr="0039015F">
        <w:rPr>
          <w:color w:val="000000"/>
        </w:rPr>
        <w:t>, a pályázatban megjelölt</w:t>
      </w:r>
      <w:r>
        <w:rPr>
          <w:color w:val="000000"/>
        </w:rPr>
        <w:t>, támogatásból finanszírozott</w:t>
      </w:r>
    </w:p>
    <w:p w:rsidR="008305FB" w:rsidRPr="0039015F" w:rsidRDefault="008305FB" w:rsidP="008305FB">
      <w:pPr>
        <w:widowControl w:val="0"/>
        <w:tabs>
          <w:tab w:val="left" w:pos="720"/>
        </w:tabs>
        <w:spacing w:before="0" w:after="0"/>
        <w:ind w:left="708"/>
        <w:rPr>
          <w:color w:val="000000"/>
        </w:rPr>
      </w:pPr>
      <w:r>
        <w:rPr>
          <w:color w:val="000000"/>
        </w:rPr>
        <w:tab/>
      </w:r>
      <w:proofErr w:type="gramStart"/>
      <w:r w:rsidRPr="0039015F">
        <w:rPr>
          <w:color w:val="000000"/>
        </w:rPr>
        <w:t>tevékenységgel</w:t>
      </w:r>
      <w:proofErr w:type="gramEnd"/>
      <w:r w:rsidRPr="0039015F">
        <w:rPr>
          <w:color w:val="000000"/>
        </w:rPr>
        <w:t xml:space="preserve"> kapcsolatban</w:t>
      </w:r>
      <w:r>
        <w:rPr>
          <w:color w:val="000000"/>
        </w:rPr>
        <w:t xml:space="preserve"> </w:t>
      </w:r>
      <w:r w:rsidRPr="0039015F">
        <w:rPr>
          <w:color w:val="000000"/>
        </w:rPr>
        <w:t>felmerült költségeire vonatkozóan arányosítással állapítja meg a levonható és a le nem vonható adó összegét. Az elszámolásnál az arányosítási számítását mellékelni kell. A költségek ebben az esetben az arányosítással korrigált értékben vehetők figyelembe</w:t>
      </w:r>
      <w:r>
        <w:rPr>
          <w:color w:val="000000"/>
        </w:rPr>
        <w:t>.</w:t>
      </w:r>
    </w:p>
    <w:p w:rsidR="008305FB" w:rsidRPr="0039015F" w:rsidRDefault="008305FB" w:rsidP="008305FB">
      <w:pPr>
        <w:rPr>
          <w:rFonts w:cs="Arial"/>
          <w:b/>
        </w:rPr>
      </w:pPr>
      <w:r w:rsidRPr="0039015F">
        <w:rPr>
          <w:rFonts w:cs="Arial"/>
          <w:b/>
        </w:rPr>
        <w:t xml:space="preserve">6. 3. </w:t>
      </w:r>
    </w:p>
    <w:p w:rsidR="008305FB" w:rsidRPr="0039015F" w:rsidRDefault="008305FB" w:rsidP="008305FB">
      <w:pPr>
        <w:rPr>
          <w:rFonts w:cs="Arial"/>
          <w:b/>
        </w:rPr>
      </w:pPr>
      <w:r w:rsidRPr="00972F4F">
        <w:rPr>
          <w:rFonts w:cs="Arial"/>
          <w:b/>
        </w:rPr>
        <w:t xml:space="preserve">Kijelentem, hogy kedvező döntés esetében hozzájárulok a pályázatban közölt </w:t>
      </w:r>
      <w:r w:rsidRPr="00972F4F">
        <w:rPr>
          <w:rFonts w:cs="Verdana"/>
          <w:b/>
          <w:szCs w:val="20"/>
        </w:rPr>
        <w:t>alábbi adatok nyilvánosságra hozatalához:</w:t>
      </w:r>
    </w:p>
    <w:p w:rsidR="008305FB" w:rsidRPr="00940A9E" w:rsidRDefault="008305FB" w:rsidP="008305FB">
      <w:pPr>
        <w:pStyle w:val="Listaszerbekezds"/>
        <w:numPr>
          <w:ilvl w:val="0"/>
          <w:numId w:val="8"/>
        </w:numPr>
        <w:rPr>
          <w:rFonts w:cs="Verdana"/>
          <w:szCs w:val="20"/>
        </w:rPr>
      </w:pPr>
      <w:r w:rsidRPr="00940A9E">
        <w:rPr>
          <w:rFonts w:cs="Verdana"/>
          <w:szCs w:val="20"/>
        </w:rPr>
        <w:t xml:space="preserve">a címzett szervezet neve, </w:t>
      </w:r>
      <w:r>
        <w:rPr>
          <w:rFonts w:cs="Verdana"/>
          <w:szCs w:val="20"/>
        </w:rPr>
        <w:t>székhelye</w:t>
      </w:r>
    </w:p>
    <w:p w:rsidR="008305FB" w:rsidRPr="00940A9E" w:rsidRDefault="008305FB" w:rsidP="008305FB">
      <w:pPr>
        <w:pStyle w:val="Listaszerbekezds"/>
        <w:numPr>
          <w:ilvl w:val="0"/>
          <w:numId w:val="8"/>
        </w:numPr>
        <w:rPr>
          <w:rFonts w:cs="Verdana"/>
          <w:szCs w:val="20"/>
        </w:rPr>
      </w:pPr>
      <w:r w:rsidRPr="00940A9E">
        <w:rPr>
          <w:rFonts w:cs="Verdana"/>
          <w:szCs w:val="20"/>
        </w:rPr>
        <w:t xml:space="preserve">a „mini-projekt” tárgya, </w:t>
      </w:r>
    </w:p>
    <w:p w:rsidR="008305FB" w:rsidRDefault="008305FB" w:rsidP="008305FB">
      <w:pPr>
        <w:pStyle w:val="Listaszerbekezds"/>
        <w:numPr>
          <w:ilvl w:val="0"/>
          <w:numId w:val="8"/>
        </w:numPr>
        <w:rPr>
          <w:rFonts w:cs="Verdana"/>
          <w:szCs w:val="20"/>
        </w:rPr>
      </w:pPr>
      <w:r w:rsidRPr="00940A9E">
        <w:rPr>
          <w:rFonts w:cs="Verdana"/>
          <w:szCs w:val="20"/>
        </w:rPr>
        <w:t xml:space="preserve">a megvalósulás helyszíne/helyszínei </w:t>
      </w:r>
    </w:p>
    <w:p w:rsidR="008305FB" w:rsidRPr="00940A9E" w:rsidRDefault="008305FB" w:rsidP="008305FB">
      <w:pPr>
        <w:pStyle w:val="Listaszerbekezds"/>
        <w:numPr>
          <w:ilvl w:val="0"/>
          <w:numId w:val="8"/>
        </w:numPr>
        <w:rPr>
          <w:rFonts w:cs="Verdana"/>
          <w:szCs w:val="20"/>
        </w:rPr>
      </w:pPr>
      <w:r>
        <w:rPr>
          <w:rFonts w:cs="Verdana"/>
          <w:szCs w:val="20"/>
        </w:rPr>
        <w:t>a megvalósulás ideje</w:t>
      </w:r>
    </w:p>
    <w:p w:rsidR="008305FB" w:rsidRPr="00940A9E" w:rsidRDefault="008305FB" w:rsidP="008305FB">
      <w:pPr>
        <w:pStyle w:val="Listaszerbekezds"/>
        <w:numPr>
          <w:ilvl w:val="0"/>
          <w:numId w:val="8"/>
        </w:numPr>
        <w:rPr>
          <w:rFonts w:cs="Verdana"/>
          <w:szCs w:val="20"/>
        </w:rPr>
      </w:pPr>
      <w:r w:rsidRPr="00940A9E">
        <w:rPr>
          <w:rFonts w:cs="Verdana"/>
          <w:szCs w:val="20"/>
        </w:rPr>
        <w:t>és a jóváhagyott támogatás összege.</w:t>
      </w:r>
    </w:p>
    <w:p w:rsidR="008305FB" w:rsidRPr="0039015F" w:rsidRDefault="008305FB" w:rsidP="008305FB">
      <w:pPr>
        <w:rPr>
          <w:rFonts w:cs="Arial"/>
          <w:b/>
        </w:rPr>
      </w:pPr>
      <w:r w:rsidRPr="0039015F">
        <w:rPr>
          <w:rFonts w:cs="Arial"/>
          <w:b/>
        </w:rPr>
        <w:t>6. 4.</w:t>
      </w:r>
    </w:p>
    <w:p w:rsidR="008305FB" w:rsidRDefault="008305FB" w:rsidP="008305FB">
      <w:pPr>
        <w:rPr>
          <w:rFonts w:cs="Arial"/>
        </w:rPr>
      </w:pPr>
      <w:r w:rsidRPr="001C4502">
        <w:rPr>
          <w:rFonts w:cs="Arial"/>
        </w:rPr>
        <w:t>Kijelentem, hogy hozzájárulok a pályázatban közölt adataim Önkormányzat általi nyilvántartásba vételéhez</w:t>
      </w:r>
      <w:r>
        <w:rPr>
          <w:rFonts w:cs="Arial"/>
        </w:rPr>
        <w:t>.</w:t>
      </w:r>
    </w:p>
    <w:p w:rsidR="008305FB" w:rsidRPr="0039015F" w:rsidRDefault="008305FB" w:rsidP="008305FB">
      <w:pPr>
        <w:rPr>
          <w:rFonts w:cs="Arial"/>
          <w:b/>
        </w:rPr>
      </w:pPr>
      <w:r w:rsidRPr="0039015F">
        <w:rPr>
          <w:rFonts w:cs="Arial"/>
          <w:b/>
        </w:rPr>
        <w:t>6. 5.</w:t>
      </w:r>
    </w:p>
    <w:p w:rsidR="008305FB" w:rsidRDefault="008305FB" w:rsidP="008305FB">
      <w:pPr>
        <w:rPr>
          <w:rFonts w:cs="Arial"/>
        </w:rPr>
      </w:pPr>
      <w:r w:rsidRPr="001C4502">
        <w:rPr>
          <w:rFonts w:cs="Arial"/>
        </w:rPr>
        <w:t>Kijelentem, hogy a projektben tervezett tevékenységekre más fo</w:t>
      </w:r>
      <w:r>
        <w:rPr>
          <w:rFonts w:cs="Arial"/>
        </w:rPr>
        <w:t>rrásokból nem kapok támogatást.</w:t>
      </w:r>
    </w:p>
    <w:p w:rsidR="008305FB" w:rsidRPr="0039015F" w:rsidRDefault="008305FB" w:rsidP="008305FB">
      <w:pPr>
        <w:rPr>
          <w:rFonts w:cs="Arial"/>
          <w:b/>
        </w:rPr>
      </w:pPr>
      <w:r w:rsidRPr="0039015F">
        <w:rPr>
          <w:rFonts w:cs="Arial"/>
          <w:b/>
        </w:rPr>
        <w:t>6. 6.</w:t>
      </w:r>
    </w:p>
    <w:p w:rsidR="008305FB" w:rsidRPr="001C4502" w:rsidRDefault="008305FB" w:rsidP="008305FB">
      <w:pPr>
        <w:rPr>
          <w:rFonts w:cs="Arial"/>
        </w:rPr>
      </w:pPr>
      <w:r w:rsidRPr="001C4502">
        <w:rPr>
          <w:rFonts w:cs="Arial"/>
        </w:rPr>
        <w:t>Kijelentem, hogy a pályázatban közölt adatok a valóságnak megfelelnek.</w:t>
      </w:r>
    </w:p>
    <w:p w:rsidR="008305FB" w:rsidRPr="001C4502" w:rsidRDefault="008305FB" w:rsidP="008305FB">
      <w:pPr>
        <w:rPr>
          <w:rFonts w:cs="Arial"/>
        </w:rPr>
      </w:pPr>
    </w:p>
    <w:p w:rsidR="008305FB" w:rsidRPr="001C4502" w:rsidRDefault="008305FB" w:rsidP="008305FB">
      <w:pPr>
        <w:rPr>
          <w:rFonts w:cs="Arial"/>
        </w:rPr>
      </w:pPr>
      <w:r w:rsidRPr="001C4502">
        <w:rPr>
          <w:rFonts w:cs="Arial"/>
        </w:rPr>
        <w:t>Kelt: _________________________________</w:t>
      </w:r>
    </w:p>
    <w:p w:rsidR="008305FB" w:rsidRDefault="008305FB" w:rsidP="008305FB">
      <w:pPr>
        <w:tabs>
          <w:tab w:val="left" w:pos="5940"/>
          <w:tab w:val="right" w:leader="underscore" w:pos="9180"/>
        </w:tabs>
        <w:rPr>
          <w:rFonts w:cs="Arial"/>
        </w:rPr>
      </w:pPr>
      <w:r w:rsidRPr="001C4502">
        <w:rPr>
          <w:rFonts w:cs="Arial"/>
        </w:rPr>
        <w:tab/>
      </w:r>
    </w:p>
    <w:p w:rsidR="00952C1A" w:rsidRPr="001C4502" w:rsidRDefault="008305FB" w:rsidP="008305FB">
      <w:pPr>
        <w:tabs>
          <w:tab w:val="left" w:pos="5940"/>
          <w:tab w:val="right" w:leader="underscore" w:pos="9180"/>
        </w:tabs>
        <w:jc w:val="center"/>
        <w:rPr>
          <w:rFonts w:cs="Arial"/>
        </w:rPr>
      </w:pPr>
      <w:r w:rsidRPr="001C4502">
        <w:rPr>
          <w:rFonts w:cs="Arial"/>
        </w:rPr>
        <w:t>cégszerű aláírá</w:t>
      </w:r>
      <w:r>
        <w:rPr>
          <w:rFonts w:cs="Arial"/>
        </w:rPr>
        <w:t>s, bélyegző</w:t>
      </w:r>
    </w:p>
    <w:sectPr w:rsidR="00952C1A" w:rsidRPr="001C4502" w:rsidSect="002A2DBF">
      <w:footerReference w:type="default" r:id="rId8"/>
      <w:pgSz w:w="11905" w:h="16837"/>
      <w:pgMar w:top="1134" w:right="1021" w:bottom="992" w:left="1021" w:header="1021" w:footer="102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0CDF" w:rsidRDefault="00C70CDF" w:rsidP="00BA31F4">
      <w:pPr>
        <w:spacing w:before="0" w:after="0"/>
      </w:pPr>
      <w:r>
        <w:separator/>
      </w:r>
    </w:p>
  </w:endnote>
  <w:endnote w:type="continuationSeparator" w:id="0">
    <w:p w:rsidR="00C70CDF" w:rsidRDefault="00C70CDF" w:rsidP="00BA31F4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Nimbus Sans L">
    <w:altName w:val="Arial Unicode MS"/>
    <w:charset w:val="80"/>
    <w:family w:val="swiss"/>
    <w:pitch w:val="variable"/>
    <w:sig w:usb0="00000000" w:usb1="00000000" w:usb2="00000000" w:usb3="00000000" w:csb0="00000000" w:csb1="00000000"/>
  </w:font>
  <w:font w:name="DejaVu Sans">
    <w:altName w:val="Arial Unicode MS"/>
    <w:charset w:val="8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B83" w:rsidRDefault="00405484" w:rsidP="00B14728">
    <w:pPr>
      <w:pStyle w:val="llb"/>
      <w:jc w:val="right"/>
    </w:pPr>
    <w:r>
      <w:fldChar w:fldCharType="begin"/>
    </w:r>
    <w:r w:rsidR="00205DBB">
      <w:instrText xml:space="preserve"> PAGE   \* MERGEFORMAT </w:instrText>
    </w:r>
    <w:r>
      <w:fldChar w:fldCharType="separate"/>
    </w:r>
    <w:r w:rsidR="00634B99">
      <w:rPr>
        <w:noProof/>
      </w:rPr>
      <w:t>1</w:t>
    </w:r>
    <w:r>
      <w:rPr>
        <w:noProof/>
      </w:rPr>
      <w:fldChar w:fldCharType="end"/>
    </w:r>
  </w:p>
  <w:p w:rsidR="00882B83" w:rsidRDefault="009C2145">
    <w:pPr>
      <w:pStyle w:val="llb"/>
    </w:pPr>
    <w:r>
      <w:t xml:space="preserve">                                                    </w:t>
    </w:r>
    <w:r w:rsidR="008A5BAF">
      <w:t xml:space="preserve">              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0CDF" w:rsidRDefault="00C70CDF" w:rsidP="00BA31F4">
      <w:pPr>
        <w:spacing w:before="0" w:after="0"/>
      </w:pPr>
      <w:r>
        <w:separator/>
      </w:r>
    </w:p>
  </w:footnote>
  <w:footnote w:type="continuationSeparator" w:id="0">
    <w:p w:rsidR="00C70CDF" w:rsidRDefault="00C70CDF" w:rsidP="00BA31F4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Cmsor1"/>
      <w:suff w:val="nothing"/>
      <w:lvlText w:val=" 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decimal"/>
      <w:pStyle w:val="Cmsor2"/>
      <w:suff w:val="space"/>
      <w:lvlText w:val=".%2"/>
      <w:lvlJc w:val="left"/>
      <w:pPr>
        <w:tabs>
          <w:tab w:val="num" w:pos="0"/>
        </w:tabs>
        <w:ind w:left="907" w:hanging="907"/>
      </w:pPr>
      <w:rPr>
        <w:rFonts w:ascii="Symbol" w:hAnsi="Symbol"/>
      </w:rPr>
    </w:lvl>
    <w:lvl w:ilvl="2">
      <w:start w:val="1"/>
      <w:numFmt w:val="decimal"/>
      <w:pStyle w:val="Cmsor3"/>
      <w:suff w:val="space"/>
      <w:lvlText w:val="..%2.%3."/>
      <w:lvlJc w:val="left"/>
      <w:pPr>
        <w:tabs>
          <w:tab w:val="num" w:pos="0"/>
        </w:tabs>
        <w:ind w:left="567" w:hanging="567"/>
      </w:pPr>
      <w:rPr>
        <w:rFonts w:ascii="Verdana" w:hAnsi="Verdana"/>
        <w:b/>
        <w:i w:val="0"/>
        <w:color w:val="000080"/>
        <w:sz w:val="22"/>
        <w:szCs w:val="22"/>
      </w:rPr>
    </w:lvl>
    <w:lvl w:ilvl="3">
      <w:start w:val="1"/>
      <w:numFmt w:val="decimal"/>
      <w:pStyle w:val="Cmsor4"/>
      <w:suff w:val="space"/>
      <w:lvlText w:val="..%2.%3.%4."/>
      <w:lvlJc w:val="left"/>
      <w:pPr>
        <w:tabs>
          <w:tab w:val="num" w:pos="0"/>
        </w:tabs>
        <w:ind w:left="851" w:hanging="851"/>
      </w:pPr>
      <w:rPr>
        <w:rFonts w:ascii="Verdana" w:hAnsi="Verdana"/>
        <w:b/>
        <w:i/>
        <w:color w:val="000080"/>
        <w:sz w:val="22"/>
        <w:szCs w:val="22"/>
      </w:rPr>
    </w:lvl>
    <w:lvl w:ilvl="4">
      <w:start w:val="1"/>
      <w:numFmt w:val="decimal"/>
      <w:pStyle w:val="Cmsor5"/>
      <w:suff w:val="space"/>
      <w:lvlText w:val="..%2.%3.%4.%5."/>
      <w:lvlJc w:val="left"/>
      <w:pPr>
        <w:tabs>
          <w:tab w:val="num" w:pos="0"/>
        </w:tabs>
        <w:ind w:left="992" w:hanging="992"/>
      </w:pPr>
      <w:rPr>
        <w:rFonts w:ascii="Verdana" w:hAnsi="Verdana"/>
        <w:b/>
        <w:i w:val="0"/>
        <w:color w:val="000080"/>
        <w:sz w:val="20"/>
        <w:szCs w:val="20"/>
      </w:rPr>
    </w:lvl>
    <w:lvl w:ilvl="5">
      <w:start w:val="1"/>
      <w:numFmt w:val="none"/>
      <w:pStyle w:val="Cmsor6"/>
      <w:lvlText w:val=""/>
      <w:lvlJc w:val="left"/>
      <w:pPr>
        <w:tabs>
          <w:tab w:val="num" w:pos="0"/>
        </w:tabs>
        <w:ind w:left="0" w:firstLine="0"/>
      </w:pPr>
      <w:rPr>
        <w:rFonts w:ascii="Verdana" w:hAnsi="Verdana"/>
        <w:b w:val="0"/>
        <w:i w:val="0"/>
        <w:sz w:val="20"/>
        <w:szCs w:val="20"/>
      </w:rPr>
    </w:lvl>
    <w:lvl w:ilvl="6">
      <w:start w:val="1"/>
      <w:numFmt w:val="none"/>
      <w:pStyle w:val="Cmsor7"/>
      <w:lvlText w:val=""/>
      <w:lvlJc w:val="left"/>
      <w:pPr>
        <w:tabs>
          <w:tab w:val="num" w:pos="0"/>
        </w:tabs>
        <w:ind w:left="0" w:firstLine="0"/>
      </w:pPr>
      <w:rPr>
        <w:b w:val="0"/>
        <w:i w:val="0"/>
        <w:sz w:val="20"/>
        <w:szCs w:val="20"/>
      </w:rPr>
    </w:lvl>
    <w:lvl w:ilvl="7">
      <w:start w:val="1"/>
      <w:numFmt w:val="lowerLetter"/>
      <w:lvlText w:val="()%8"/>
      <w:lvlJc w:val="left"/>
      <w:pPr>
        <w:tabs>
          <w:tab w:val="num" w:pos="4017"/>
        </w:tabs>
        <w:ind w:left="3657" w:firstLine="0"/>
      </w:pPr>
    </w:lvl>
    <w:lvl w:ilvl="8">
      <w:start w:val="1"/>
      <w:numFmt w:val="lowerRoman"/>
      <w:lvlText w:val="()%9"/>
      <w:lvlJc w:val="left"/>
      <w:pPr>
        <w:tabs>
          <w:tab w:val="num" w:pos="4737"/>
        </w:tabs>
        <w:ind w:left="4377" w:firstLine="0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bullet"/>
      <w:pStyle w:val="Felsorols1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/>
        <w:b w:val="0"/>
        <w:i w:val="0"/>
        <w:caps w:val="0"/>
        <w:smallCaps w:val="0"/>
        <w:strike w:val="0"/>
        <w:dstrike w:val="0"/>
        <w:vanish w:val="0"/>
        <w:color w:val="000000"/>
        <w:position w:val="0"/>
        <w:sz w:val="20"/>
        <w:szCs w:val="20"/>
        <w:vertAlign w:val="baseline"/>
      </w:rPr>
    </w:lvl>
    <w:lvl w:ilvl="1">
      <w:start w:val="1"/>
      <w:numFmt w:val="bullet"/>
      <w:lvlText w:val="–"/>
      <w:lvlJc w:val="left"/>
      <w:pPr>
        <w:tabs>
          <w:tab w:val="num" w:pos="1134"/>
        </w:tabs>
        <w:ind w:left="1134" w:hanging="414"/>
      </w:pPr>
      <w:rPr>
        <w:rFonts w:ascii="Times New Roman" w:hAnsi="Times New Roman" w:cs="Times New Roman"/>
        <w:b w:val="0"/>
        <w:i w:val="0"/>
        <w:caps w:val="0"/>
        <w:smallCaps w:val="0"/>
        <w:strike w:val="0"/>
        <w:dstrike w:val="0"/>
        <w:vanish w:val="0"/>
        <w:color w:val="000000"/>
        <w:position w:val="0"/>
        <w:sz w:val="24"/>
        <w:vertAlign w:val="baseline"/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06"/>
      </w:pPr>
      <w:rPr>
        <w:rFonts w:ascii="Courier New" w:hAnsi="Courier New"/>
      </w:rPr>
    </w:lvl>
    <w:lvl w:ilvl="3">
      <w:start w:val="1"/>
      <w:numFmt w:val="bullet"/>
      <w:lvlText w:val="–"/>
      <w:lvlJc w:val="left"/>
      <w:pPr>
        <w:tabs>
          <w:tab w:val="num" w:pos="1083"/>
        </w:tabs>
        <w:ind w:left="1083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(%5)"/>
      <w:lvlJc w:val="left"/>
      <w:pPr>
        <w:tabs>
          <w:tab w:val="num" w:pos="1443"/>
        </w:tabs>
        <w:ind w:left="1443" w:hanging="360"/>
      </w:pPr>
    </w:lvl>
    <w:lvl w:ilvl="5">
      <w:start w:val="1"/>
      <w:numFmt w:val="lowerRoman"/>
      <w:lvlText w:val="(%6)"/>
      <w:lvlJc w:val="left"/>
      <w:pPr>
        <w:tabs>
          <w:tab w:val="num" w:pos="1803"/>
        </w:tabs>
        <w:ind w:left="1803" w:hanging="360"/>
      </w:pPr>
    </w:lvl>
    <w:lvl w:ilvl="6">
      <w:start w:val="1"/>
      <w:numFmt w:val="decimal"/>
      <w:lvlText w:val="%7."/>
      <w:lvlJc w:val="left"/>
      <w:pPr>
        <w:tabs>
          <w:tab w:val="num" w:pos="2163"/>
        </w:tabs>
        <w:ind w:left="2163" w:hanging="360"/>
      </w:pPr>
    </w:lvl>
    <w:lvl w:ilvl="7">
      <w:start w:val="1"/>
      <w:numFmt w:val="lowerLetter"/>
      <w:lvlText w:val="%8."/>
      <w:lvlJc w:val="left"/>
      <w:pPr>
        <w:tabs>
          <w:tab w:val="num" w:pos="2523"/>
        </w:tabs>
        <w:ind w:left="2523" w:hanging="360"/>
      </w:pPr>
    </w:lvl>
    <w:lvl w:ilvl="8">
      <w:start w:val="1"/>
      <w:numFmt w:val="lowerRoman"/>
      <w:lvlText w:val="%9."/>
      <w:lvlJc w:val="left"/>
      <w:pPr>
        <w:tabs>
          <w:tab w:val="num" w:pos="2883"/>
        </w:tabs>
        <w:ind w:left="2883" w:hanging="360"/>
      </w:pPr>
    </w:lvl>
  </w:abstractNum>
  <w:abstractNum w:abstractNumId="4">
    <w:nsid w:val="00000005"/>
    <w:multiLevelType w:val="multilevel"/>
    <w:tmpl w:val="00000005"/>
    <w:name w:val="WW8Num7"/>
    <w:lvl w:ilvl="0">
      <w:start w:val="1"/>
      <w:numFmt w:val="decimal"/>
      <w:pStyle w:val="Felsorols123"/>
      <w:lvlText w:val="%1."/>
      <w:lvlJc w:val="left"/>
      <w:pPr>
        <w:tabs>
          <w:tab w:val="num" w:pos="720"/>
        </w:tabs>
        <w:ind w:left="720" w:hanging="363"/>
      </w:pPr>
      <w:rPr>
        <w:rFonts w:ascii="Verdana" w:hAnsi="Verdana"/>
        <w:b/>
        <w:i w:val="0"/>
        <w:caps w:val="0"/>
        <w:smallCaps w:val="0"/>
        <w:strike w:val="0"/>
        <w:dstrike w:val="0"/>
        <w:vanish w:val="0"/>
        <w:color w:val="000000"/>
        <w:position w:val="0"/>
        <w:sz w:val="20"/>
        <w:szCs w:val="20"/>
        <w:vertAlign w:val="baseline"/>
      </w:rPr>
    </w:lvl>
    <w:lvl w:ilvl="1">
      <w:start w:val="1"/>
      <w:numFmt w:val="bullet"/>
      <w:lvlText w:val="–"/>
      <w:lvlJc w:val="left"/>
      <w:pPr>
        <w:tabs>
          <w:tab w:val="num" w:pos="1134"/>
        </w:tabs>
        <w:ind w:left="1134" w:hanging="414"/>
      </w:pPr>
      <w:rPr>
        <w:rFonts w:ascii="Times New Roman" w:hAnsi="Times New Roman" w:cs="Times New Roman"/>
        <w:b w:val="0"/>
        <w:i w:val="0"/>
        <w:caps w:val="0"/>
        <w:smallCaps w:val="0"/>
        <w:strike w:val="0"/>
        <w:dstrike w:val="0"/>
        <w:vanish w:val="0"/>
        <w:color w:val="000000"/>
        <w:position w:val="0"/>
        <w:sz w:val="24"/>
        <w:vertAlign w:val="baseline"/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06"/>
      </w:pPr>
      <w:rPr>
        <w:rFonts w:ascii="Courier New" w:hAnsi="Courier New"/>
      </w:rPr>
    </w:lvl>
    <w:lvl w:ilvl="3">
      <w:start w:val="1"/>
      <w:numFmt w:val="bullet"/>
      <w:lvlText w:val="–"/>
      <w:lvlJc w:val="left"/>
      <w:pPr>
        <w:tabs>
          <w:tab w:val="num" w:pos="1083"/>
        </w:tabs>
        <w:ind w:left="1083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(%5)"/>
      <w:lvlJc w:val="left"/>
      <w:pPr>
        <w:tabs>
          <w:tab w:val="num" w:pos="1443"/>
        </w:tabs>
        <w:ind w:left="1443" w:hanging="360"/>
      </w:pPr>
    </w:lvl>
    <w:lvl w:ilvl="5">
      <w:start w:val="1"/>
      <w:numFmt w:val="lowerRoman"/>
      <w:lvlText w:val="(%6)"/>
      <w:lvlJc w:val="left"/>
      <w:pPr>
        <w:tabs>
          <w:tab w:val="num" w:pos="1803"/>
        </w:tabs>
        <w:ind w:left="1803" w:hanging="360"/>
      </w:pPr>
    </w:lvl>
    <w:lvl w:ilvl="6">
      <w:start w:val="1"/>
      <w:numFmt w:val="decimal"/>
      <w:lvlText w:val="%7."/>
      <w:lvlJc w:val="left"/>
      <w:pPr>
        <w:tabs>
          <w:tab w:val="num" w:pos="2163"/>
        </w:tabs>
        <w:ind w:left="2163" w:hanging="360"/>
      </w:pPr>
    </w:lvl>
    <w:lvl w:ilvl="7">
      <w:start w:val="1"/>
      <w:numFmt w:val="lowerLetter"/>
      <w:lvlText w:val="%8."/>
      <w:lvlJc w:val="left"/>
      <w:pPr>
        <w:tabs>
          <w:tab w:val="num" w:pos="2523"/>
        </w:tabs>
        <w:ind w:left="2523" w:hanging="360"/>
      </w:pPr>
    </w:lvl>
    <w:lvl w:ilvl="8">
      <w:start w:val="1"/>
      <w:numFmt w:val="lowerRoman"/>
      <w:lvlText w:val="%9."/>
      <w:lvlJc w:val="left"/>
      <w:pPr>
        <w:tabs>
          <w:tab w:val="num" w:pos="2883"/>
        </w:tabs>
        <w:ind w:left="2883" w:hanging="360"/>
      </w:pPr>
    </w:lvl>
  </w:abstractNum>
  <w:abstractNum w:abstractNumId="5">
    <w:nsid w:val="00000006"/>
    <w:multiLevelType w:val="multilevel"/>
    <w:tmpl w:val="00000006"/>
    <w:name w:val="WW8Num8"/>
    <w:lvl w:ilvl="0">
      <w:start w:val="1"/>
      <w:numFmt w:val="lowerLetter"/>
      <w:pStyle w:val="Felsorolsabc"/>
      <w:lvlText w:val="%1)"/>
      <w:lvlJc w:val="left"/>
      <w:pPr>
        <w:tabs>
          <w:tab w:val="num" w:pos="720"/>
        </w:tabs>
        <w:ind w:left="720" w:hanging="363"/>
      </w:pPr>
      <w:rPr>
        <w:rFonts w:ascii="Verdana" w:hAnsi="Verdana"/>
        <w:b/>
        <w:i w:val="0"/>
        <w:caps w:val="0"/>
        <w:smallCaps w:val="0"/>
        <w:strike w:val="0"/>
        <w:dstrike w:val="0"/>
        <w:vanish w:val="0"/>
        <w:color w:val="000000"/>
        <w:position w:val="0"/>
        <w:sz w:val="20"/>
        <w:szCs w:val="20"/>
        <w:vertAlign w:val="baseline"/>
      </w:rPr>
    </w:lvl>
    <w:lvl w:ilvl="1">
      <w:start w:val="1"/>
      <w:numFmt w:val="bullet"/>
      <w:lvlText w:val="–"/>
      <w:lvlJc w:val="left"/>
      <w:pPr>
        <w:tabs>
          <w:tab w:val="num" w:pos="1134"/>
        </w:tabs>
        <w:ind w:left="1134" w:hanging="414"/>
      </w:pPr>
      <w:rPr>
        <w:rFonts w:ascii="Times New Roman" w:hAnsi="Times New Roman" w:cs="Times New Roman"/>
        <w:b w:val="0"/>
        <w:i w:val="0"/>
        <w:caps w:val="0"/>
        <w:smallCaps w:val="0"/>
        <w:strike w:val="0"/>
        <w:dstrike w:val="0"/>
        <w:vanish w:val="0"/>
        <w:color w:val="000000"/>
        <w:position w:val="0"/>
        <w:sz w:val="24"/>
        <w:vertAlign w:val="baseline"/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06"/>
      </w:pPr>
      <w:rPr>
        <w:rFonts w:ascii="Courier New" w:hAnsi="Courier New"/>
      </w:rPr>
    </w:lvl>
    <w:lvl w:ilvl="3">
      <w:start w:val="1"/>
      <w:numFmt w:val="bullet"/>
      <w:lvlText w:val="–"/>
      <w:lvlJc w:val="left"/>
      <w:pPr>
        <w:tabs>
          <w:tab w:val="num" w:pos="1083"/>
        </w:tabs>
        <w:ind w:left="1083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(%5)"/>
      <w:lvlJc w:val="left"/>
      <w:pPr>
        <w:tabs>
          <w:tab w:val="num" w:pos="1443"/>
        </w:tabs>
        <w:ind w:left="1443" w:hanging="360"/>
      </w:pPr>
    </w:lvl>
    <w:lvl w:ilvl="5">
      <w:start w:val="1"/>
      <w:numFmt w:val="lowerRoman"/>
      <w:lvlText w:val="(%6)"/>
      <w:lvlJc w:val="left"/>
      <w:pPr>
        <w:tabs>
          <w:tab w:val="num" w:pos="1803"/>
        </w:tabs>
        <w:ind w:left="1803" w:hanging="360"/>
      </w:pPr>
    </w:lvl>
    <w:lvl w:ilvl="6">
      <w:start w:val="1"/>
      <w:numFmt w:val="decimal"/>
      <w:lvlText w:val="%7."/>
      <w:lvlJc w:val="left"/>
      <w:pPr>
        <w:tabs>
          <w:tab w:val="num" w:pos="2163"/>
        </w:tabs>
        <w:ind w:left="2163" w:hanging="360"/>
      </w:pPr>
    </w:lvl>
    <w:lvl w:ilvl="7">
      <w:start w:val="1"/>
      <w:numFmt w:val="lowerLetter"/>
      <w:lvlText w:val="%8."/>
      <w:lvlJc w:val="left"/>
      <w:pPr>
        <w:tabs>
          <w:tab w:val="num" w:pos="2523"/>
        </w:tabs>
        <w:ind w:left="2523" w:hanging="360"/>
      </w:pPr>
    </w:lvl>
    <w:lvl w:ilvl="8">
      <w:start w:val="1"/>
      <w:numFmt w:val="lowerRoman"/>
      <w:lvlText w:val="%9."/>
      <w:lvlJc w:val="left"/>
      <w:pPr>
        <w:tabs>
          <w:tab w:val="num" w:pos="2883"/>
        </w:tabs>
        <w:ind w:left="2883" w:hanging="360"/>
      </w:pPr>
    </w:lvl>
  </w:abstractNum>
  <w:abstractNum w:abstractNumId="6">
    <w:nsid w:val="1BBA700B"/>
    <w:multiLevelType w:val="hybridMultilevel"/>
    <w:tmpl w:val="3F307AC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B76647"/>
    <w:multiLevelType w:val="hybridMultilevel"/>
    <w:tmpl w:val="1CAE8B76"/>
    <w:lvl w:ilvl="0" w:tplc="040E0015">
      <w:start w:val="1"/>
      <w:numFmt w:val="upperLetter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60979E9"/>
    <w:multiLevelType w:val="hybridMultilevel"/>
    <w:tmpl w:val="5A4A25D0"/>
    <w:lvl w:ilvl="0" w:tplc="040E000F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E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D6734C4"/>
    <w:multiLevelType w:val="hybridMultilevel"/>
    <w:tmpl w:val="2796F5C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8"/>
  </w:num>
  <w:num w:numId="8">
    <w:abstractNumId w:val="9"/>
  </w:num>
  <w:num w:numId="9">
    <w:abstractNumId w:val="7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hyphenationZone w:val="425"/>
  <w:defaultTableStyle w:val="Norm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11266"/>
  </w:hdrShapeDefaults>
  <w:footnotePr>
    <w:footnote w:id="-1"/>
    <w:footnote w:id="0"/>
  </w:footnotePr>
  <w:endnotePr>
    <w:pos w:val="sectEnd"/>
    <w:endnote w:id="-1"/>
    <w:endnote w:id="0"/>
  </w:endnotePr>
  <w:compat/>
  <w:rsids>
    <w:rsidRoot w:val="00DB7021"/>
    <w:rsid w:val="000125C9"/>
    <w:rsid w:val="00032DB3"/>
    <w:rsid w:val="000B29D9"/>
    <w:rsid w:val="000D1D75"/>
    <w:rsid w:val="00115699"/>
    <w:rsid w:val="001648B7"/>
    <w:rsid w:val="00167346"/>
    <w:rsid w:val="001C4502"/>
    <w:rsid w:val="001D3D50"/>
    <w:rsid w:val="001D4F98"/>
    <w:rsid w:val="001D73A6"/>
    <w:rsid w:val="001F696E"/>
    <w:rsid w:val="00205DBB"/>
    <w:rsid w:val="00214142"/>
    <w:rsid w:val="002167A3"/>
    <w:rsid w:val="00244A4F"/>
    <w:rsid w:val="002507BA"/>
    <w:rsid w:val="002A2DBF"/>
    <w:rsid w:val="002A6FB5"/>
    <w:rsid w:val="002B7F69"/>
    <w:rsid w:val="0030046B"/>
    <w:rsid w:val="00306E09"/>
    <w:rsid w:val="0039015F"/>
    <w:rsid w:val="00405484"/>
    <w:rsid w:val="00462A68"/>
    <w:rsid w:val="004667F1"/>
    <w:rsid w:val="00490FAC"/>
    <w:rsid w:val="004A2285"/>
    <w:rsid w:val="004B002F"/>
    <w:rsid w:val="00511883"/>
    <w:rsid w:val="005423DE"/>
    <w:rsid w:val="0054609C"/>
    <w:rsid w:val="00555A63"/>
    <w:rsid w:val="00562C68"/>
    <w:rsid w:val="005A027E"/>
    <w:rsid w:val="005A30D8"/>
    <w:rsid w:val="005B121B"/>
    <w:rsid w:val="005E5514"/>
    <w:rsid w:val="005E5B48"/>
    <w:rsid w:val="005F0C13"/>
    <w:rsid w:val="00605BF4"/>
    <w:rsid w:val="00626EED"/>
    <w:rsid w:val="00627236"/>
    <w:rsid w:val="00634B99"/>
    <w:rsid w:val="00635AC3"/>
    <w:rsid w:val="00637A36"/>
    <w:rsid w:val="00662011"/>
    <w:rsid w:val="006D44E3"/>
    <w:rsid w:val="00701CA8"/>
    <w:rsid w:val="00712FD5"/>
    <w:rsid w:val="00750063"/>
    <w:rsid w:val="0076021E"/>
    <w:rsid w:val="00773D60"/>
    <w:rsid w:val="007741E0"/>
    <w:rsid w:val="007A39AF"/>
    <w:rsid w:val="007A7AF0"/>
    <w:rsid w:val="007B434D"/>
    <w:rsid w:val="007B58A9"/>
    <w:rsid w:val="007C4636"/>
    <w:rsid w:val="007E204E"/>
    <w:rsid w:val="007E3FFA"/>
    <w:rsid w:val="008305FB"/>
    <w:rsid w:val="008478DA"/>
    <w:rsid w:val="00864A22"/>
    <w:rsid w:val="00872C5E"/>
    <w:rsid w:val="00872E5C"/>
    <w:rsid w:val="00882B83"/>
    <w:rsid w:val="008940E4"/>
    <w:rsid w:val="00897DD0"/>
    <w:rsid w:val="008A0BEF"/>
    <w:rsid w:val="008A5BAF"/>
    <w:rsid w:val="008D115D"/>
    <w:rsid w:val="009053CB"/>
    <w:rsid w:val="00934BE5"/>
    <w:rsid w:val="00940A9E"/>
    <w:rsid w:val="00952C1A"/>
    <w:rsid w:val="00966573"/>
    <w:rsid w:val="00972F4F"/>
    <w:rsid w:val="009927EE"/>
    <w:rsid w:val="009B698F"/>
    <w:rsid w:val="009C2145"/>
    <w:rsid w:val="009C32FF"/>
    <w:rsid w:val="009D1A35"/>
    <w:rsid w:val="00A02044"/>
    <w:rsid w:val="00A1795E"/>
    <w:rsid w:val="00A77D1E"/>
    <w:rsid w:val="00AA7725"/>
    <w:rsid w:val="00AC2E06"/>
    <w:rsid w:val="00AC5E31"/>
    <w:rsid w:val="00AD0F9B"/>
    <w:rsid w:val="00AF11E9"/>
    <w:rsid w:val="00AF425E"/>
    <w:rsid w:val="00B14728"/>
    <w:rsid w:val="00B343BF"/>
    <w:rsid w:val="00B40BCA"/>
    <w:rsid w:val="00B436B8"/>
    <w:rsid w:val="00B732E9"/>
    <w:rsid w:val="00B81833"/>
    <w:rsid w:val="00BA31F4"/>
    <w:rsid w:val="00BB1C1C"/>
    <w:rsid w:val="00BB3F91"/>
    <w:rsid w:val="00BD4D47"/>
    <w:rsid w:val="00BF094E"/>
    <w:rsid w:val="00C45028"/>
    <w:rsid w:val="00C578E1"/>
    <w:rsid w:val="00C65A33"/>
    <w:rsid w:val="00C70CDF"/>
    <w:rsid w:val="00CA3F44"/>
    <w:rsid w:val="00CB7F49"/>
    <w:rsid w:val="00CC4CC7"/>
    <w:rsid w:val="00CD799F"/>
    <w:rsid w:val="00CE4AB6"/>
    <w:rsid w:val="00CF4C11"/>
    <w:rsid w:val="00D25B43"/>
    <w:rsid w:val="00D33839"/>
    <w:rsid w:val="00D944EF"/>
    <w:rsid w:val="00D9552D"/>
    <w:rsid w:val="00DB3589"/>
    <w:rsid w:val="00DB7021"/>
    <w:rsid w:val="00E03361"/>
    <w:rsid w:val="00E1411C"/>
    <w:rsid w:val="00E15D19"/>
    <w:rsid w:val="00E223B1"/>
    <w:rsid w:val="00E33EAF"/>
    <w:rsid w:val="00E878E1"/>
    <w:rsid w:val="00EB60D7"/>
    <w:rsid w:val="00EC69DA"/>
    <w:rsid w:val="00EE4DE4"/>
    <w:rsid w:val="00EF0079"/>
    <w:rsid w:val="00F15F9C"/>
    <w:rsid w:val="00F426A5"/>
    <w:rsid w:val="00F624FC"/>
    <w:rsid w:val="00F62EA5"/>
    <w:rsid w:val="00F65084"/>
    <w:rsid w:val="00F81B8C"/>
    <w:rsid w:val="00F81F1A"/>
    <w:rsid w:val="00F951D6"/>
    <w:rsid w:val="00FA71F9"/>
    <w:rsid w:val="00FE7780"/>
    <w:rsid w:val="00FF29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CB7F49"/>
    <w:pPr>
      <w:suppressAutoHyphens/>
      <w:spacing w:before="60" w:after="60"/>
      <w:jc w:val="both"/>
    </w:pPr>
    <w:rPr>
      <w:rFonts w:ascii="Verdana" w:hAnsi="Verdana"/>
      <w:szCs w:val="24"/>
      <w:lang w:eastAsia="ar-SA"/>
    </w:rPr>
  </w:style>
  <w:style w:type="paragraph" w:styleId="Cmsor1">
    <w:name w:val="heading 1"/>
    <w:basedOn w:val="Norml"/>
    <w:next w:val="Norml"/>
    <w:qFormat/>
    <w:rsid w:val="00CB7F49"/>
    <w:pPr>
      <w:keepNext/>
      <w:numPr>
        <w:numId w:val="1"/>
      </w:numPr>
      <w:spacing w:before="360" w:after="240"/>
      <w:outlineLvl w:val="0"/>
    </w:pPr>
    <w:rPr>
      <w:rFonts w:cs="Arial"/>
      <w:b/>
      <w:bCs/>
      <w:caps/>
      <w:color w:val="000080"/>
      <w:kern w:val="1"/>
      <w:sz w:val="24"/>
      <w:szCs w:val="32"/>
    </w:rPr>
  </w:style>
  <w:style w:type="paragraph" w:styleId="Cmsor2">
    <w:name w:val="heading 2"/>
    <w:basedOn w:val="Norml"/>
    <w:next w:val="Norml"/>
    <w:qFormat/>
    <w:rsid w:val="00CB7F49"/>
    <w:pPr>
      <w:keepNext/>
      <w:numPr>
        <w:ilvl w:val="1"/>
        <w:numId w:val="1"/>
      </w:numPr>
      <w:tabs>
        <w:tab w:val="left" w:pos="709"/>
      </w:tabs>
      <w:spacing w:before="360" w:after="240"/>
      <w:outlineLvl w:val="1"/>
    </w:pPr>
    <w:rPr>
      <w:b/>
      <w:bCs/>
      <w:iCs/>
      <w:color w:val="000080"/>
      <w:sz w:val="24"/>
      <w:szCs w:val="28"/>
    </w:rPr>
  </w:style>
  <w:style w:type="paragraph" w:styleId="Cmsor3">
    <w:name w:val="heading 3"/>
    <w:basedOn w:val="Norml"/>
    <w:next w:val="Norml"/>
    <w:qFormat/>
    <w:rsid w:val="00CB7F49"/>
    <w:pPr>
      <w:keepNext/>
      <w:numPr>
        <w:ilvl w:val="2"/>
        <w:numId w:val="1"/>
      </w:numPr>
      <w:spacing w:before="240" w:after="240"/>
      <w:outlineLvl w:val="2"/>
    </w:pPr>
    <w:rPr>
      <w:rFonts w:cs="Arial"/>
      <w:b/>
      <w:bCs/>
      <w:color w:val="000080"/>
      <w:sz w:val="22"/>
      <w:szCs w:val="22"/>
    </w:rPr>
  </w:style>
  <w:style w:type="paragraph" w:styleId="Cmsor4">
    <w:name w:val="heading 4"/>
    <w:basedOn w:val="Norml"/>
    <w:next w:val="Norml"/>
    <w:qFormat/>
    <w:rsid w:val="00CB7F49"/>
    <w:pPr>
      <w:keepNext/>
      <w:numPr>
        <w:ilvl w:val="3"/>
        <w:numId w:val="1"/>
      </w:numPr>
      <w:tabs>
        <w:tab w:val="left" w:pos="1134"/>
      </w:tabs>
      <w:spacing w:before="240"/>
      <w:outlineLvl w:val="3"/>
    </w:pPr>
    <w:rPr>
      <w:b/>
      <w:bCs/>
      <w:i/>
      <w:color w:val="000080"/>
      <w:sz w:val="22"/>
      <w:szCs w:val="20"/>
    </w:rPr>
  </w:style>
  <w:style w:type="paragraph" w:styleId="Cmsor5">
    <w:name w:val="heading 5"/>
    <w:basedOn w:val="Norml"/>
    <w:next w:val="Norml"/>
    <w:qFormat/>
    <w:rsid w:val="00CB7F49"/>
    <w:pPr>
      <w:numPr>
        <w:ilvl w:val="4"/>
        <w:numId w:val="1"/>
      </w:numPr>
      <w:spacing w:before="240"/>
      <w:outlineLvl w:val="4"/>
    </w:pPr>
    <w:rPr>
      <w:b/>
      <w:bCs/>
      <w:iCs/>
      <w:color w:val="000080"/>
      <w:szCs w:val="20"/>
    </w:rPr>
  </w:style>
  <w:style w:type="paragraph" w:styleId="Cmsor6">
    <w:name w:val="heading 6"/>
    <w:basedOn w:val="Norml"/>
    <w:next w:val="Norml"/>
    <w:qFormat/>
    <w:rsid w:val="00CB7F49"/>
    <w:pPr>
      <w:numPr>
        <w:ilvl w:val="5"/>
        <w:numId w:val="1"/>
      </w:numPr>
      <w:spacing w:before="240"/>
      <w:outlineLvl w:val="5"/>
    </w:pPr>
    <w:rPr>
      <w:b/>
      <w:bCs/>
      <w:color w:val="000080"/>
      <w:szCs w:val="22"/>
    </w:rPr>
  </w:style>
  <w:style w:type="paragraph" w:styleId="Cmsor7">
    <w:name w:val="heading 7"/>
    <w:basedOn w:val="Norml"/>
    <w:next w:val="Norml"/>
    <w:qFormat/>
    <w:rsid w:val="00CB7F49"/>
    <w:pPr>
      <w:numPr>
        <w:ilvl w:val="6"/>
        <w:numId w:val="1"/>
      </w:numPr>
      <w:spacing w:before="240"/>
      <w:outlineLvl w:val="6"/>
    </w:pPr>
    <w:rPr>
      <w:color w:val="000080"/>
      <w:u w:val="single"/>
    </w:rPr>
  </w:style>
  <w:style w:type="character" w:default="1" w:styleId="Bekezdsalapbettpusa">
    <w:name w:val="Default Paragraph Font"/>
    <w:uiPriority w:val="1"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WW8Num1z0">
    <w:name w:val="WW8Num1z0"/>
    <w:rsid w:val="00CB7F49"/>
    <w:rPr>
      <w:rFonts w:ascii="Symbol" w:hAnsi="Symbol"/>
    </w:rPr>
  </w:style>
  <w:style w:type="character" w:customStyle="1" w:styleId="WW8Num1z2">
    <w:name w:val="WW8Num1z2"/>
    <w:rsid w:val="00CB7F49"/>
    <w:rPr>
      <w:rFonts w:ascii="Verdana" w:hAnsi="Verdana"/>
      <w:b/>
      <w:i w:val="0"/>
      <w:color w:val="000080"/>
      <w:sz w:val="22"/>
      <w:szCs w:val="22"/>
    </w:rPr>
  </w:style>
  <w:style w:type="character" w:customStyle="1" w:styleId="WW8Num1z3">
    <w:name w:val="WW8Num1z3"/>
    <w:rsid w:val="00CB7F49"/>
    <w:rPr>
      <w:rFonts w:ascii="Verdana" w:hAnsi="Verdana"/>
      <w:b/>
      <w:i/>
      <w:color w:val="000080"/>
      <w:sz w:val="22"/>
      <w:szCs w:val="22"/>
    </w:rPr>
  </w:style>
  <w:style w:type="character" w:customStyle="1" w:styleId="WW8Num1z4">
    <w:name w:val="WW8Num1z4"/>
    <w:rsid w:val="00CB7F49"/>
    <w:rPr>
      <w:rFonts w:ascii="Verdana" w:hAnsi="Verdana"/>
      <w:b/>
      <w:i w:val="0"/>
      <w:color w:val="000080"/>
      <w:sz w:val="20"/>
      <w:szCs w:val="20"/>
    </w:rPr>
  </w:style>
  <w:style w:type="character" w:customStyle="1" w:styleId="WW8Num1z5">
    <w:name w:val="WW8Num1z5"/>
    <w:rsid w:val="00CB7F49"/>
    <w:rPr>
      <w:rFonts w:ascii="Verdana" w:hAnsi="Verdana"/>
      <w:b w:val="0"/>
      <w:i w:val="0"/>
      <w:sz w:val="20"/>
      <w:szCs w:val="20"/>
    </w:rPr>
  </w:style>
  <w:style w:type="character" w:customStyle="1" w:styleId="WW8Num1z6">
    <w:name w:val="WW8Num1z6"/>
    <w:rsid w:val="00CB7F49"/>
    <w:rPr>
      <w:b w:val="0"/>
      <w:i w:val="0"/>
      <w:sz w:val="20"/>
      <w:szCs w:val="20"/>
    </w:rPr>
  </w:style>
  <w:style w:type="character" w:customStyle="1" w:styleId="WW8Num2z0">
    <w:name w:val="WW8Num2z0"/>
    <w:rsid w:val="00CB7F49"/>
    <w:rPr>
      <w:rFonts w:ascii="Symbol" w:hAnsi="Symbol"/>
    </w:rPr>
  </w:style>
  <w:style w:type="character" w:customStyle="1" w:styleId="WW8Num3z0">
    <w:name w:val="WW8Num3z0"/>
    <w:rsid w:val="00CB7F49"/>
    <w:rPr>
      <w:rFonts w:ascii="Symbol" w:hAnsi="Symbol"/>
    </w:rPr>
  </w:style>
  <w:style w:type="character" w:customStyle="1" w:styleId="WW8Num3z1">
    <w:name w:val="WW8Num3z1"/>
    <w:rsid w:val="00CB7F49"/>
    <w:rPr>
      <w:rFonts w:ascii="Courier New" w:hAnsi="Courier New" w:cs="Courier New"/>
    </w:rPr>
  </w:style>
  <w:style w:type="character" w:customStyle="1" w:styleId="WW8Num3z2">
    <w:name w:val="WW8Num3z2"/>
    <w:rsid w:val="00CB7F49"/>
    <w:rPr>
      <w:rFonts w:ascii="Wingdings" w:hAnsi="Wingdings"/>
    </w:rPr>
  </w:style>
  <w:style w:type="character" w:customStyle="1" w:styleId="WW8Num4z0">
    <w:name w:val="WW8Num4z0"/>
    <w:rsid w:val="00CB7F49"/>
    <w:rPr>
      <w:rFonts w:ascii="Wingdings" w:hAnsi="Wingdings"/>
      <w:b w:val="0"/>
      <w:i w:val="0"/>
      <w:caps w:val="0"/>
      <w:smallCaps w:val="0"/>
      <w:strike w:val="0"/>
      <w:dstrike w:val="0"/>
      <w:vanish w:val="0"/>
      <w:color w:val="000000"/>
      <w:position w:val="0"/>
      <w:sz w:val="20"/>
      <w:szCs w:val="20"/>
      <w:vertAlign w:val="baseline"/>
    </w:rPr>
  </w:style>
  <w:style w:type="character" w:customStyle="1" w:styleId="WW8Num4z1">
    <w:name w:val="WW8Num4z1"/>
    <w:rsid w:val="00CB7F49"/>
    <w:rPr>
      <w:rFonts w:ascii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:position w:val="0"/>
      <w:sz w:val="24"/>
      <w:vertAlign w:val="baseline"/>
    </w:rPr>
  </w:style>
  <w:style w:type="character" w:customStyle="1" w:styleId="WW8Num4z2">
    <w:name w:val="WW8Num4z2"/>
    <w:rsid w:val="00CB7F49"/>
    <w:rPr>
      <w:rFonts w:ascii="Courier New" w:hAnsi="Courier New"/>
    </w:rPr>
  </w:style>
  <w:style w:type="character" w:customStyle="1" w:styleId="WW8Num4z3">
    <w:name w:val="WW8Num4z3"/>
    <w:rsid w:val="00CB7F49"/>
    <w:rPr>
      <w:rFonts w:ascii="Times New Roman" w:hAnsi="Times New Roman" w:cs="Times New Roman"/>
    </w:rPr>
  </w:style>
  <w:style w:type="character" w:customStyle="1" w:styleId="WW8Num5z0">
    <w:name w:val="WW8Num5z0"/>
    <w:rsid w:val="00CB7F49"/>
    <w:rPr>
      <w:rFonts w:ascii="Symbol" w:hAnsi="Symbol"/>
    </w:rPr>
  </w:style>
  <w:style w:type="character" w:customStyle="1" w:styleId="WW8Num6z0">
    <w:name w:val="WW8Num6z0"/>
    <w:rsid w:val="00CB7F49"/>
    <w:rPr>
      <w:rFonts w:ascii="Symbol" w:hAnsi="Symbol"/>
      <w:color w:val="auto"/>
    </w:rPr>
  </w:style>
  <w:style w:type="character" w:customStyle="1" w:styleId="WW8Num7z0">
    <w:name w:val="WW8Num7z0"/>
    <w:rsid w:val="00CB7F49"/>
    <w:rPr>
      <w:rFonts w:ascii="Verdana" w:hAnsi="Verdana"/>
      <w:b/>
      <w:i w:val="0"/>
      <w:caps w:val="0"/>
      <w:smallCaps w:val="0"/>
      <w:strike w:val="0"/>
      <w:dstrike w:val="0"/>
      <w:vanish w:val="0"/>
      <w:color w:val="000000"/>
      <w:position w:val="0"/>
      <w:sz w:val="20"/>
      <w:szCs w:val="20"/>
      <w:vertAlign w:val="baseline"/>
    </w:rPr>
  </w:style>
  <w:style w:type="character" w:customStyle="1" w:styleId="WW8Num7z1">
    <w:name w:val="WW8Num7z1"/>
    <w:rsid w:val="00CB7F49"/>
    <w:rPr>
      <w:rFonts w:ascii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:position w:val="0"/>
      <w:sz w:val="24"/>
      <w:vertAlign w:val="baseline"/>
    </w:rPr>
  </w:style>
  <w:style w:type="character" w:customStyle="1" w:styleId="WW8Num7z2">
    <w:name w:val="WW8Num7z2"/>
    <w:rsid w:val="00CB7F49"/>
    <w:rPr>
      <w:rFonts w:ascii="Courier New" w:hAnsi="Courier New"/>
    </w:rPr>
  </w:style>
  <w:style w:type="character" w:customStyle="1" w:styleId="WW8Num7z3">
    <w:name w:val="WW8Num7z3"/>
    <w:rsid w:val="00CB7F49"/>
    <w:rPr>
      <w:rFonts w:ascii="Times New Roman" w:hAnsi="Times New Roman" w:cs="Times New Roman"/>
    </w:rPr>
  </w:style>
  <w:style w:type="character" w:customStyle="1" w:styleId="WW8Num8z0">
    <w:name w:val="WW8Num8z0"/>
    <w:rsid w:val="00CB7F49"/>
    <w:rPr>
      <w:rFonts w:ascii="Verdana" w:hAnsi="Verdana"/>
      <w:b/>
      <w:i w:val="0"/>
      <w:caps w:val="0"/>
      <w:smallCaps w:val="0"/>
      <w:strike w:val="0"/>
      <w:dstrike w:val="0"/>
      <w:vanish w:val="0"/>
      <w:color w:val="000000"/>
      <w:position w:val="0"/>
      <w:sz w:val="20"/>
      <w:szCs w:val="20"/>
      <w:vertAlign w:val="baseline"/>
    </w:rPr>
  </w:style>
  <w:style w:type="character" w:customStyle="1" w:styleId="WW8Num8z1">
    <w:name w:val="WW8Num8z1"/>
    <w:rsid w:val="00CB7F49"/>
    <w:rPr>
      <w:rFonts w:ascii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:position w:val="0"/>
      <w:sz w:val="24"/>
      <w:vertAlign w:val="baseline"/>
    </w:rPr>
  </w:style>
  <w:style w:type="character" w:customStyle="1" w:styleId="WW8Num8z2">
    <w:name w:val="WW8Num8z2"/>
    <w:rsid w:val="00CB7F49"/>
    <w:rPr>
      <w:rFonts w:ascii="Courier New" w:hAnsi="Courier New"/>
    </w:rPr>
  </w:style>
  <w:style w:type="character" w:customStyle="1" w:styleId="WW8Num8z3">
    <w:name w:val="WW8Num8z3"/>
    <w:rsid w:val="00CB7F49"/>
    <w:rPr>
      <w:rFonts w:ascii="Times New Roman" w:hAnsi="Times New Roman" w:cs="Times New Roman"/>
    </w:rPr>
  </w:style>
  <w:style w:type="character" w:customStyle="1" w:styleId="Absatz-Standardschriftart">
    <w:name w:val="Absatz-Standardschriftart"/>
    <w:rsid w:val="00CB7F49"/>
  </w:style>
  <w:style w:type="character" w:customStyle="1" w:styleId="WW-Absatz-Standardschriftart">
    <w:name w:val="WW-Absatz-Standardschriftart"/>
    <w:rsid w:val="00CB7F49"/>
  </w:style>
  <w:style w:type="character" w:customStyle="1" w:styleId="WW8Num2z1">
    <w:name w:val="WW8Num2z1"/>
    <w:rsid w:val="00CB7F49"/>
    <w:rPr>
      <w:rFonts w:ascii="Courier New" w:hAnsi="Courier New" w:cs="Courier New"/>
    </w:rPr>
  </w:style>
  <w:style w:type="character" w:customStyle="1" w:styleId="WW8Num2z2">
    <w:name w:val="WW8Num2z2"/>
    <w:rsid w:val="00CB7F49"/>
    <w:rPr>
      <w:rFonts w:ascii="Wingdings" w:hAnsi="Wingdings"/>
    </w:rPr>
  </w:style>
  <w:style w:type="character" w:customStyle="1" w:styleId="WW8Num5z1">
    <w:name w:val="WW8Num5z1"/>
    <w:rsid w:val="00CB7F49"/>
    <w:rPr>
      <w:rFonts w:ascii="Courier New" w:hAnsi="Courier New" w:cs="Courier New"/>
    </w:rPr>
  </w:style>
  <w:style w:type="character" w:customStyle="1" w:styleId="WW8Num5z2">
    <w:name w:val="WW8Num5z2"/>
    <w:rsid w:val="00CB7F49"/>
    <w:rPr>
      <w:rFonts w:ascii="Wingdings" w:hAnsi="Wingdings"/>
    </w:rPr>
  </w:style>
  <w:style w:type="character" w:customStyle="1" w:styleId="WW8Num6z1">
    <w:name w:val="WW8Num6z1"/>
    <w:rsid w:val="00CB7F49"/>
    <w:rPr>
      <w:rFonts w:ascii="Courier New" w:hAnsi="Courier New" w:cs="Courier New"/>
    </w:rPr>
  </w:style>
  <w:style w:type="character" w:customStyle="1" w:styleId="WW8Num6z2">
    <w:name w:val="WW8Num6z2"/>
    <w:rsid w:val="00CB7F49"/>
    <w:rPr>
      <w:rFonts w:ascii="Wingdings" w:hAnsi="Wingdings"/>
    </w:rPr>
  </w:style>
  <w:style w:type="character" w:customStyle="1" w:styleId="WW8Num6z3">
    <w:name w:val="WW8Num6z3"/>
    <w:rsid w:val="00CB7F49"/>
    <w:rPr>
      <w:rFonts w:ascii="Symbol" w:hAnsi="Symbol"/>
    </w:rPr>
  </w:style>
  <w:style w:type="character" w:customStyle="1" w:styleId="WW8Num9z0">
    <w:name w:val="WW8Num9z0"/>
    <w:rsid w:val="00CB7F49"/>
    <w:rPr>
      <w:rFonts w:ascii="Verdana" w:hAnsi="Verdana"/>
      <w:b/>
      <w:i w:val="0"/>
      <w:color w:val="000080"/>
      <w:sz w:val="24"/>
      <w:szCs w:val="24"/>
    </w:rPr>
  </w:style>
  <w:style w:type="character" w:customStyle="1" w:styleId="WW8Num9z2">
    <w:name w:val="WW8Num9z2"/>
    <w:rsid w:val="00CB7F49"/>
    <w:rPr>
      <w:rFonts w:ascii="Verdana" w:hAnsi="Verdana"/>
      <w:b/>
      <w:i w:val="0"/>
      <w:color w:val="000080"/>
      <w:sz w:val="22"/>
      <w:szCs w:val="22"/>
    </w:rPr>
  </w:style>
  <w:style w:type="character" w:customStyle="1" w:styleId="WW8Num9z3">
    <w:name w:val="WW8Num9z3"/>
    <w:rsid w:val="00CB7F49"/>
    <w:rPr>
      <w:rFonts w:ascii="Verdana" w:hAnsi="Verdana"/>
      <w:b/>
      <w:i/>
      <w:color w:val="000080"/>
      <w:sz w:val="22"/>
      <w:szCs w:val="22"/>
    </w:rPr>
  </w:style>
  <w:style w:type="character" w:customStyle="1" w:styleId="WW8Num9z4">
    <w:name w:val="WW8Num9z4"/>
    <w:rsid w:val="00CB7F49"/>
    <w:rPr>
      <w:rFonts w:ascii="Verdana" w:hAnsi="Verdana"/>
      <w:b/>
      <w:i w:val="0"/>
      <w:color w:val="000080"/>
      <w:sz w:val="20"/>
      <w:szCs w:val="20"/>
    </w:rPr>
  </w:style>
  <w:style w:type="character" w:customStyle="1" w:styleId="WW8Num9z5">
    <w:name w:val="WW8Num9z5"/>
    <w:rsid w:val="00CB7F49"/>
    <w:rPr>
      <w:rFonts w:ascii="Verdana" w:hAnsi="Verdana"/>
      <w:b w:val="0"/>
      <w:i w:val="0"/>
      <w:sz w:val="20"/>
      <w:szCs w:val="20"/>
    </w:rPr>
  </w:style>
  <w:style w:type="character" w:customStyle="1" w:styleId="WW8Num9z6">
    <w:name w:val="WW8Num9z6"/>
    <w:rsid w:val="00CB7F49"/>
    <w:rPr>
      <w:b w:val="0"/>
      <w:i w:val="0"/>
      <w:sz w:val="20"/>
      <w:szCs w:val="20"/>
    </w:rPr>
  </w:style>
  <w:style w:type="character" w:customStyle="1" w:styleId="Bekezdsalapbettpusa1">
    <w:name w:val="Bekezdés alapbetűtípusa1"/>
    <w:rsid w:val="00CB7F49"/>
  </w:style>
  <w:style w:type="character" w:styleId="Hiperhivatkozs">
    <w:name w:val="Hyperlink"/>
    <w:basedOn w:val="Bekezdsalapbettpusa1"/>
    <w:rsid w:val="00CB7F49"/>
    <w:rPr>
      <w:color w:val="0000FF"/>
      <w:u w:val="single"/>
    </w:rPr>
  </w:style>
  <w:style w:type="character" w:customStyle="1" w:styleId="Lbjegyzet-karakterek">
    <w:name w:val="Lábjegyzet-karakterek"/>
    <w:basedOn w:val="Bekezdsalapbettpusa1"/>
    <w:rsid w:val="00CB7F49"/>
    <w:rPr>
      <w:vertAlign w:val="superscript"/>
    </w:rPr>
  </w:style>
  <w:style w:type="character" w:styleId="Oldalszm">
    <w:name w:val="page number"/>
    <w:basedOn w:val="Bekezdsalapbettpusa1"/>
    <w:rsid w:val="00CB7F49"/>
    <w:rPr>
      <w:rFonts w:ascii="Verdana" w:hAnsi="Verdana"/>
      <w:sz w:val="20"/>
    </w:rPr>
  </w:style>
  <w:style w:type="character" w:customStyle="1" w:styleId="Vgjegyzet-karakterek">
    <w:name w:val="Végjegyzet-karakterek"/>
    <w:basedOn w:val="Bekezdsalapbettpusa1"/>
    <w:rsid w:val="00CB7F49"/>
    <w:rPr>
      <w:vertAlign w:val="superscript"/>
    </w:rPr>
  </w:style>
  <w:style w:type="character" w:styleId="Vgjegyzet-hivatkozs">
    <w:name w:val="endnote reference"/>
    <w:rsid w:val="00CB7F49"/>
    <w:rPr>
      <w:vertAlign w:val="superscript"/>
    </w:rPr>
  </w:style>
  <w:style w:type="character" w:styleId="Lbjegyzet-hivatkozs">
    <w:name w:val="footnote reference"/>
    <w:rsid w:val="00CB7F49"/>
    <w:rPr>
      <w:vertAlign w:val="superscript"/>
    </w:rPr>
  </w:style>
  <w:style w:type="paragraph" w:customStyle="1" w:styleId="Cmsor">
    <w:name w:val="Címsor"/>
    <w:basedOn w:val="Norml"/>
    <w:next w:val="Szvegtrzs"/>
    <w:rsid w:val="00CB7F49"/>
    <w:pPr>
      <w:keepNext/>
      <w:spacing w:before="240" w:after="120"/>
    </w:pPr>
    <w:rPr>
      <w:rFonts w:ascii="Nimbus Sans L" w:eastAsia="DejaVu Sans" w:hAnsi="Nimbus Sans L" w:cs="DejaVu Sans"/>
      <w:sz w:val="28"/>
      <w:szCs w:val="28"/>
    </w:rPr>
  </w:style>
  <w:style w:type="paragraph" w:styleId="Szvegtrzs">
    <w:name w:val="Body Text"/>
    <w:basedOn w:val="Norml"/>
    <w:rsid w:val="00CB7F49"/>
    <w:pPr>
      <w:spacing w:before="0" w:after="120"/>
    </w:pPr>
  </w:style>
  <w:style w:type="paragraph" w:styleId="Lista">
    <w:name w:val="List"/>
    <w:basedOn w:val="Szvegtrzs"/>
    <w:rsid w:val="00CB7F49"/>
  </w:style>
  <w:style w:type="paragraph" w:customStyle="1" w:styleId="Felirat">
    <w:name w:val="Felirat"/>
    <w:basedOn w:val="Norml"/>
    <w:rsid w:val="00CB7F49"/>
    <w:pPr>
      <w:suppressLineNumbers/>
      <w:spacing w:before="120" w:after="120"/>
    </w:pPr>
    <w:rPr>
      <w:i/>
      <w:iCs/>
      <w:sz w:val="24"/>
    </w:rPr>
  </w:style>
  <w:style w:type="paragraph" w:customStyle="1" w:styleId="Trgymutat">
    <w:name w:val="Tárgymutató"/>
    <w:basedOn w:val="Norml"/>
    <w:rsid w:val="00CB7F49"/>
    <w:pPr>
      <w:suppressLineNumbers/>
    </w:pPr>
  </w:style>
  <w:style w:type="paragraph" w:customStyle="1" w:styleId="brajegyzk1">
    <w:name w:val="Ábrajegyzék1"/>
    <w:basedOn w:val="Norml"/>
    <w:next w:val="Norml"/>
    <w:rsid w:val="00CB7F49"/>
    <w:pPr>
      <w:ind w:left="301" w:right="340" w:hanging="301"/>
    </w:pPr>
    <w:rPr>
      <w:sz w:val="18"/>
      <w:szCs w:val="20"/>
    </w:rPr>
  </w:style>
  <w:style w:type="paragraph" w:customStyle="1" w:styleId="CmsorFCM">
    <w:name w:val="Címsor FŐCÍM"/>
    <w:basedOn w:val="Norml"/>
    <w:next w:val="Norml"/>
    <w:rsid w:val="00CB7F49"/>
    <w:pPr>
      <w:spacing w:before="360" w:after="360"/>
      <w:jc w:val="center"/>
    </w:pPr>
    <w:rPr>
      <w:b/>
      <w:caps/>
      <w:color w:val="000080"/>
      <w:sz w:val="28"/>
      <w:szCs w:val="28"/>
    </w:rPr>
  </w:style>
  <w:style w:type="paragraph" w:customStyle="1" w:styleId="Dokumentumtrkp1">
    <w:name w:val="Dokumentumtérkép1"/>
    <w:basedOn w:val="Norml"/>
    <w:rsid w:val="00CB7F49"/>
    <w:pPr>
      <w:shd w:val="clear" w:color="auto" w:fill="000080"/>
    </w:pPr>
    <w:rPr>
      <w:rFonts w:ascii="Tahoma" w:hAnsi="Tahoma" w:cs="Tahoma"/>
      <w:szCs w:val="20"/>
    </w:rPr>
  </w:style>
  <w:style w:type="paragraph" w:styleId="lfej">
    <w:name w:val="header"/>
    <w:basedOn w:val="Norml"/>
    <w:rsid w:val="00CB7F49"/>
    <w:pPr>
      <w:tabs>
        <w:tab w:val="center" w:pos="4536"/>
        <w:tab w:val="right" w:pos="9072"/>
      </w:tabs>
      <w:jc w:val="left"/>
    </w:pPr>
  </w:style>
  <w:style w:type="paragraph" w:styleId="llb">
    <w:name w:val="footer"/>
    <w:basedOn w:val="Norml"/>
    <w:link w:val="llbChar"/>
    <w:uiPriority w:val="99"/>
    <w:rsid w:val="00CB7F49"/>
    <w:pPr>
      <w:tabs>
        <w:tab w:val="center" w:pos="4536"/>
        <w:tab w:val="right" w:pos="9072"/>
      </w:tabs>
    </w:pPr>
  </w:style>
  <w:style w:type="paragraph" w:customStyle="1" w:styleId="Felsorols1">
    <w:name w:val="Felsorolás1"/>
    <w:basedOn w:val="Norml"/>
    <w:rsid w:val="00CB7F49"/>
    <w:pPr>
      <w:numPr>
        <w:numId w:val="4"/>
      </w:numPr>
    </w:pPr>
  </w:style>
  <w:style w:type="paragraph" w:customStyle="1" w:styleId="Felsorols123">
    <w:name w:val="Felsorolás 1.2.3."/>
    <w:basedOn w:val="Norml"/>
    <w:rsid w:val="00CB7F49"/>
    <w:pPr>
      <w:numPr>
        <w:numId w:val="5"/>
      </w:numPr>
    </w:pPr>
  </w:style>
  <w:style w:type="paragraph" w:customStyle="1" w:styleId="Felsorolsabc">
    <w:name w:val="Felsorolás a)b)c)"/>
    <w:basedOn w:val="Norml"/>
    <w:rsid w:val="00CB7F49"/>
    <w:pPr>
      <w:numPr>
        <w:numId w:val="6"/>
      </w:numPr>
    </w:pPr>
  </w:style>
  <w:style w:type="paragraph" w:customStyle="1" w:styleId="Kpalrs1">
    <w:name w:val="Képaláírás1"/>
    <w:basedOn w:val="Norml"/>
    <w:next w:val="Norml"/>
    <w:rsid w:val="00CB7F49"/>
    <w:pPr>
      <w:spacing w:before="240"/>
      <w:jc w:val="center"/>
    </w:pPr>
    <w:rPr>
      <w:b/>
      <w:bCs/>
      <w:sz w:val="18"/>
      <w:szCs w:val="20"/>
    </w:rPr>
  </w:style>
  <w:style w:type="paragraph" w:styleId="Lbjegyzetszveg">
    <w:name w:val="footnote text"/>
    <w:basedOn w:val="Norml"/>
    <w:rsid w:val="00CB7F49"/>
    <w:rPr>
      <w:sz w:val="16"/>
      <w:szCs w:val="20"/>
    </w:rPr>
  </w:style>
  <w:style w:type="paragraph" w:styleId="TJ1">
    <w:name w:val="toc 1"/>
    <w:basedOn w:val="Norml"/>
    <w:next w:val="Norml"/>
    <w:rsid w:val="00CB7F49"/>
    <w:pPr>
      <w:tabs>
        <w:tab w:val="left" w:pos="425"/>
        <w:tab w:val="right" w:leader="dot" w:pos="9062"/>
      </w:tabs>
    </w:pPr>
    <w:rPr>
      <w:b/>
      <w:caps/>
      <w:szCs w:val="18"/>
    </w:rPr>
  </w:style>
  <w:style w:type="paragraph" w:styleId="TJ2">
    <w:name w:val="toc 2"/>
    <w:basedOn w:val="Norml"/>
    <w:next w:val="Norml"/>
    <w:rsid w:val="00CB7F49"/>
    <w:pPr>
      <w:tabs>
        <w:tab w:val="left" w:pos="851"/>
        <w:tab w:val="right" w:leader="dot" w:pos="9062"/>
      </w:tabs>
      <w:spacing w:after="0"/>
      <w:ind w:left="284"/>
    </w:pPr>
    <w:rPr>
      <w:b/>
      <w:sz w:val="18"/>
    </w:rPr>
  </w:style>
  <w:style w:type="paragraph" w:styleId="TJ3">
    <w:name w:val="toc 3"/>
    <w:basedOn w:val="Norml"/>
    <w:next w:val="Norml"/>
    <w:rsid w:val="00CB7F49"/>
    <w:pPr>
      <w:tabs>
        <w:tab w:val="left" w:pos="1418"/>
        <w:tab w:val="right" w:leader="dot" w:pos="9062"/>
      </w:tabs>
      <w:ind w:left="720"/>
    </w:pPr>
  </w:style>
  <w:style w:type="paragraph" w:customStyle="1" w:styleId="Char">
    <w:name w:val="Char"/>
    <w:basedOn w:val="Norml"/>
    <w:next w:val="Norml"/>
    <w:rsid w:val="00CB7F49"/>
    <w:pPr>
      <w:spacing w:before="0" w:after="0"/>
      <w:jc w:val="left"/>
    </w:pPr>
    <w:rPr>
      <w:rFonts w:ascii="Times New Roman" w:hAnsi="Times New Roman" w:cs="Mangal"/>
      <w:sz w:val="24"/>
      <w:lang w:val="en-US" w:eastAsia="hi-IN" w:bidi="hi-IN"/>
    </w:rPr>
  </w:style>
  <w:style w:type="paragraph" w:styleId="Vgjegyzetszvege">
    <w:name w:val="endnote text"/>
    <w:basedOn w:val="Norml"/>
    <w:rsid w:val="00CB7F49"/>
    <w:rPr>
      <w:szCs w:val="20"/>
    </w:rPr>
  </w:style>
  <w:style w:type="paragraph" w:customStyle="1" w:styleId="Tblzattartalom">
    <w:name w:val="Táblázattartalom"/>
    <w:basedOn w:val="Norml"/>
    <w:rsid w:val="00CB7F49"/>
    <w:pPr>
      <w:suppressLineNumbers/>
    </w:pPr>
  </w:style>
  <w:style w:type="paragraph" w:customStyle="1" w:styleId="Tblzatfejlc">
    <w:name w:val="Táblázatfejléc"/>
    <w:basedOn w:val="Tblzattartalom"/>
    <w:rsid w:val="00CB7F49"/>
    <w:pPr>
      <w:jc w:val="center"/>
    </w:pPr>
    <w:rPr>
      <w:b/>
      <w:bCs/>
    </w:rPr>
  </w:style>
  <w:style w:type="paragraph" w:customStyle="1" w:styleId="Kerettartalom">
    <w:name w:val="Kerettartalom"/>
    <w:basedOn w:val="Szvegtrzs"/>
    <w:rsid w:val="00CB7F49"/>
  </w:style>
  <w:style w:type="paragraph" w:customStyle="1" w:styleId="CharCharChar1CharChar">
    <w:name w:val="Char Char Char1 Char Char"/>
    <w:basedOn w:val="Norml"/>
    <w:rsid w:val="00872C5E"/>
    <w:pPr>
      <w:keepNext/>
      <w:suppressAutoHyphens w:val="0"/>
      <w:spacing w:before="120" w:after="160" w:line="240" w:lineRule="exact"/>
      <w:contextualSpacing/>
      <w:jc w:val="left"/>
    </w:pPr>
    <w:rPr>
      <w:rFonts w:ascii="Tahoma" w:hAnsi="Tahoma"/>
      <w:szCs w:val="20"/>
      <w:lang w:val="en-US" w:eastAsia="en-US"/>
    </w:rPr>
  </w:style>
  <w:style w:type="paragraph" w:customStyle="1" w:styleId="Default">
    <w:name w:val="Default"/>
    <w:rsid w:val="005F0C1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customStyle="1" w:styleId="llbChar">
    <w:name w:val="Élőláb Char"/>
    <w:basedOn w:val="Bekezdsalapbettpusa"/>
    <w:link w:val="llb"/>
    <w:uiPriority w:val="99"/>
    <w:rsid w:val="00AF425E"/>
    <w:rPr>
      <w:rFonts w:ascii="Verdana" w:hAnsi="Verdana"/>
      <w:szCs w:val="24"/>
      <w:lang w:eastAsia="ar-SA"/>
    </w:rPr>
  </w:style>
  <w:style w:type="paragraph" w:styleId="Buborkszveg">
    <w:name w:val="Balloon Text"/>
    <w:basedOn w:val="Norml"/>
    <w:semiHidden/>
    <w:rsid w:val="00773D60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uiPriority w:val="59"/>
    <w:rsid w:val="00CE4AB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aszerbekezds">
    <w:name w:val="List Paragraph"/>
    <w:basedOn w:val="Norml"/>
    <w:uiPriority w:val="34"/>
    <w:qFormat/>
    <w:rsid w:val="00940A9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CB7F49"/>
    <w:pPr>
      <w:suppressAutoHyphens/>
      <w:spacing w:before="60" w:after="60"/>
      <w:jc w:val="both"/>
    </w:pPr>
    <w:rPr>
      <w:rFonts w:ascii="Verdana" w:hAnsi="Verdana"/>
      <w:szCs w:val="24"/>
      <w:lang w:eastAsia="ar-SA"/>
    </w:rPr>
  </w:style>
  <w:style w:type="paragraph" w:styleId="Cmsor1">
    <w:name w:val="heading 1"/>
    <w:basedOn w:val="Norml"/>
    <w:next w:val="Norml"/>
    <w:qFormat/>
    <w:rsid w:val="00CB7F49"/>
    <w:pPr>
      <w:keepNext/>
      <w:numPr>
        <w:numId w:val="1"/>
      </w:numPr>
      <w:spacing w:before="360" w:after="240"/>
      <w:outlineLvl w:val="0"/>
    </w:pPr>
    <w:rPr>
      <w:rFonts w:cs="Arial"/>
      <w:b/>
      <w:bCs/>
      <w:caps/>
      <w:color w:val="000080"/>
      <w:kern w:val="1"/>
      <w:sz w:val="24"/>
      <w:szCs w:val="3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Cmsor2">
    <w:name w:val="heading 2"/>
    <w:basedOn w:val="Norml"/>
    <w:next w:val="Norml"/>
    <w:qFormat/>
    <w:rsid w:val="00CB7F49"/>
    <w:pPr>
      <w:keepNext/>
      <w:numPr>
        <w:ilvl w:val="1"/>
        <w:numId w:val="1"/>
      </w:numPr>
      <w:tabs>
        <w:tab w:val="left" w:pos="709"/>
      </w:tabs>
      <w:spacing w:before="360" w:after="240"/>
      <w:outlineLvl w:val="1"/>
    </w:pPr>
    <w:rPr>
      <w:b/>
      <w:bCs/>
      <w:iCs/>
      <w:color w:val="000080"/>
      <w:sz w:val="24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Cmsor3">
    <w:name w:val="heading 3"/>
    <w:basedOn w:val="Norml"/>
    <w:next w:val="Norml"/>
    <w:qFormat/>
    <w:rsid w:val="00CB7F49"/>
    <w:pPr>
      <w:keepNext/>
      <w:numPr>
        <w:ilvl w:val="2"/>
        <w:numId w:val="1"/>
      </w:numPr>
      <w:spacing w:before="240" w:after="240"/>
      <w:outlineLvl w:val="2"/>
    </w:pPr>
    <w:rPr>
      <w:rFonts w:cs="Arial"/>
      <w:b/>
      <w:bCs/>
      <w:color w:val="000080"/>
      <w:sz w:val="22"/>
      <w:szCs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Cmsor4">
    <w:name w:val="heading 4"/>
    <w:basedOn w:val="Norml"/>
    <w:next w:val="Norml"/>
    <w:qFormat/>
    <w:rsid w:val="00CB7F49"/>
    <w:pPr>
      <w:keepNext/>
      <w:numPr>
        <w:ilvl w:val="3"/>
        <w:numId w:val="1"/>
      </w:numPr>
      <w:tabs>
        <w:tab w:val="left" w:pos="1134"/>
      </w:tabs>
      <w:spacing w:before="240"/>
      <w:outlineLvl w:val="3"/>
    </w:pPr>
    <w:rPr>
      <w:b/>
      <w:bCs/>
      <w:i/>
      <w:color w:val="000080"/>
      <w:sz w:val="22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Cmsor5">
    <w:name w:val="heading 5"/>
    <w:basedOn w:val="Norml"/>
    <w:next w:val="Norml"/>
    <w:qFormat/>
    <w:rsid w:val="00CB7F49"/>
    <w:pPr>
      <w:numPr>
        <w:ilvl w:val="4"/>
        <w:numId w:val="1"/>
      </w:numPr>
      <w:spacing w:before="240"/>
      <w:outlineLvl w:val="4"/>
    </w:pPr>
    <w:rPr>
      <w:b/>
      <w:bCs/>
      <w:iCs/>
      <w:color w:val="000080"/>
      <w:szCs w:val="20"/>
    </w:rPr>
  </w:style>
  <w:style w:type="paragraph" w:styleId="Cmsor6">
    <w:name w:val="heading 6"/>
    <w:basedOn w:val="Norml"/>
    <w:next w:val="Norml"/>
    <w:qFormat/>
    <w:rsid w:val="00CB7F49"/>
    <w:pPr>
      <w:numPr>
        <w:ilvl w:val="5"/>
        <w:numId w:val="1"/>
      </w:numPr>
      <w:spacing w:before="240"/>
      <w:outlineLvl w:val="5"/>
    </w:pPr>
    <w:rPr>
      <w:b/>
      <w:bCs/>
      <w:color w:val="000080"/>
      <w:szCs w:val="22"/>
    </w:rPr>
  </w:style>
  <w:style w:type="paragraph" w:styleId="Cmsor7">
    <w:name w:val="heading 7"/>
    <w:basedOn w:val="Norml"/>
    <w:next w:val="Norml"/>
    <w:qFormat/>
    <w:rsid w:val="00CB7F49"/>
    <w:pPr>
      <w:numPr>
        <w:ilvl w:val="6"/>
        <w:numId w:val="1"/>
      </w:numPr>
      <w:spacing w:before="240"/>
      <w:outlineLvl w:val="6"/>
    </w:pPr>
    <w:rPr>
      <w:color w:val="000080"/>
      <w:u w:val="single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WW8Num1z0">
    <w:name w:val="WW8Num1z0"/>
    <w:rsid w:val="00CB7F49"/>
    <w:rPr>
      <w:rFonts w:ascii="Symbol" w:hAnsi="Symbol"/>
    </w:rPr>
  </w:style>
  <w:style w:type="character" w:customStyle="1" w:styleId="WW8Num1z2">
    <w:name w:val="WW8Num1z2"/>
    <w:rsid w:val="00CB7F49"/>
    <w:rPr>
      <w:rFonts w:ascii="Verdana" w:hAnsi="Verdana"/>
      <w:b/>
      <w:i w:val="0"/>
      <w:color w:val="000080"/>
      <w:sz w:val="22"/>
      <w:szCs w:val="22"/>
    </w:rPr>
  </w:style>
  <w:style w:type="character" w:customStyle="1" w:styleId="WW8Num1z3">
    <w:name w:val="WW8Num1z3"/>
    <w:rsid w:val="00CB7F49"/>
    <w:rPr>
      <w:rFonts w:ascii="Verdana" w:hAnsi="Verdana"/>
      <w:b/>
      <w:i/>
      <w:color w:val="000080"/>
      <w:sz w:val="22"/>
      <w:szCs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WW8Num1z4">
    <w:name w:val="WW8Num1z4"/>
    <w:rsid w:val="00CB7F49"/>
    <w:rPr>
      <w:rFonts w:ascii="Verdana" w:hAnsi="Verdana"/>
      <w:b/>
      <w:i w:val="0"/>
      <w:color w:val="000080"/>
      <w:sz w:val="20"/>
      <w:szCs w:val="20"/>
    </w:rPr>
  </w:style>
  <w:style w:type="character" w:customStyle="1" w:styleId="WW8Num1z5">
    <w:name w:val="WW8Num1z5"/>
    <w:rsid w:val="00CB7F49"/>
    <w:rPr>
      <w:rFonts w:ascii="Verdana" w:hAnsi="Verdana"/>
      <w:b w:val="0"/>
      <w:i w:val="0"/>
      <w:sz w:val="20"/>
      <w:szCs w:val="20"/>
    </w:rPr>
  </w:style>
  <w:style w:type="character" w:customStyle="1" w:styleId="WW8Num1z6">
    <w:name w:val="WW8Num1z6"/>
    <w:rsid w:val="00CB7F49"/>
    <w:rPr>
      <w:b w:val="0"/>
      <w:i w:val="0"/>
      <w:sz w:val="20"/>
      <w:szCs w:val="20"/>
    </w:rPr>
  </w:style>
  <w:style w:type="character" w:customStyle="1" w:styleId="WW8Num2z0">
    <w:name w:val="WW8Num2z0"/>
    <w:rsid w:val="00CB7F49"/>
    <w:rPr>
      <w:rFonts w:ascii="Symbol" w:hAnsi="Symbol"/>
    </w:rPr>
  </w:style>
  <w:style w:type="character" w:customStyle="1" w:styleId="WW8Num3z0">
    <w:name w:val="WW8Num3z0"/>
    <w:rsid w:val="00CB7F49"/>
    <w:rPr>
      <w:rFonts w:ascii="Symbol" w:hAnsi="Symbol"/>
    </w:rPr>
  </w:style>
  <w:style w:type="character" w:customStyle="1" w:styleId="WW8Num3z1">
    <w:name w:val="WW8Num3z1"/>
    <w:rsid w:val="00CB7F49"/>
    <w:rPr>
      <w:rFonts w:ascii="Courier New" w:hAnsi="Courier New" w:cs="Courier New"/>
    </w:rPr>
  </w:style>
  <w:style w:type="character" w:customStyle="1" w:styleId="WW8Num3z2">
    <w:name w:val="WW8Num3z2"/>
    <w:rsid w:val="00CB7F49"/>
    <w:rPr>
      <w:rFonts w:ascii="Wingdings" w:hAnsi="Wingdings"/>
    </w:rPr>
  </w:style>
  <w:style w:type="character" w:customStyle="1" w:styleId="WW8Num4z0">
    <w:name w:val="WW8Num4z0"/>
    <w:rsid w:val="00CB7F49"/>
    <w:rPr>
      <w:rFonts w:ascii="Wingdings" w:hAnsi="Wingdings"/>
      <w:b w:val="0"/>
      <w:i w:val="0"/>
      <w:caps w:val="0"/>
      <w:smallCaps w:val="0"/>
      <w:strike w:val="0"/>
      <w:dstrike w:val="0"/>
      <w:vanish w:val="0"/>
      <w:color w:val="000000"/>
      <w:position w:val="0"/>
      <w:sz w:val="20"/>
      <w:szCs w:val="20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4z1">
    <w:name w:val="WW8Num4z1"/>
    <w:rsid w:val="00CB7F49"/>
    <w:rPr>
      <w:rFonts w:ascii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4z2">
    <w:name w:val="WW8Num4z2"/>
    <w:rsid w:val="00CB7F49"/>
    <w:rPr>
      <w:rFonts w:ascii="Courier New" w:hAnsi="Courier New"/>
    </w:rPr>
  </w:style>
  <w:style w:type="character" w:customStyle="1" w:styleId="WW8Num4z3">
    <w:name w:val="WW8Num4z3"/>
    <w:rsid w:val="00CB7F49"/>
    <w:rPr>
      <w:rFonts w:ascii="Times New Roman" w:hAnsi="Times New Roman" w:cs="Times New Roman"/>
    </w:rPr>
  </w:style>
  <w:style w:type="character" w:customStyle="1" w:styleId="WW8Num5z0">
    <w:name w:val="WW8Num5z0"/>
    <w:rsid w:val="00CB7F49"/>
    <w:rPr>
      <w:rFonts w:ascii="Symbol" w:hAnsi="Symbol"/>
    </w:rPr>
  </w:style>
  <w:style w:type="character" w:customStyle="1" w:styleId="WW8Num6z0">
    <w:name w:val="WW8Num6z0"/>
    <w:rsid w:val="00CB7F49"/>
    <w:rPr>
      <w:rFonts w:ascii="Symbol" w:hAnsi="Symbol"/>
      <w:color w:val="auto"/>
    </w:rPr>
  </w:style>
  <w:style w:type="character" w:customStyle="1" w:styleId="WW8Num7z0">
    <w:name w:val="WW8Num7z0"/>
    <w:rsid w:val="00CB7F49"/>
    <w:rPr>
      <w:rFonts w:ascii="Verdana" w:hAnsi="Verdana"/>
      <w:b/>
      <w:i w:val="0"/>
      <w:caps w:val="0"/>
      <w:smallCaps w:val="0"/>
      <w:strike w:val="0"/>
      <w:dstrike w:val="0"/>
      <w:vanish w:val="0"/>
      <w:color w:val="000000"/>
      <w:position w:val="0"/>
      <w:sz w:val="20"/>
      <w:szCs w:val="20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7z1">
    <w:name w:val="WW8Num7z1"/>
    <w:rsid w:val="00CB7F49"/>
    <w:rPr>
      <w:rFonts w:ascii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7z2">
    <w:name w:val="WW8Num7z2"/>
    <w:rsid w:val="00CB7F49"/>
    <w:rPr>
      <w:rFonts w:ascii="Courier New" w:hAnsi="Courier New"/>
    </w:rPr>
  </w:style>
  <w:style w:type="character" w:customStyle="1" w:styleId="WW8Num7z3">
    <w:name w:val="WW8Num7z3"/>
    <w:rsid w:val="00CB7F49"/>
    <w:rPr>
      <w:rFonts w:ascii="Times New Roman" w:hAnsi="Times New Roman" w:cs="Times New Roman"/>
    </w:rPr>
  </w:style>
  <w:style w:type="character" w:customStyle="1" w:styleId="WW8Num8z0">
    <w:name w:val="WW8Num8z0"/>
    <w:rsid w:val="00CB7F49"/>
    <w:rPr>
      <w:rFonts w:ascii="Verdana" w:hAnsi="Verdana"/>
      <w:b/>
      <w:i w:val="0"/>
      <w:caps w:val="0"/>
      <w:smallCaps w:val="0"/>
      <w:strike w:val="0"/>
      <w:dstrike w:val="0"/>
      <w:vanish w:val="0"/>
      <w:color w:val="000000"/>
      <w:position w:val="0"/>
      <w:sz w:val="20"/>
      <w:szCs w:val="20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8z1">
    <w:name w:val="WW8Num8z1"/>
    <w:rsid w:val="00CB7F49"/>
    <w:rPr>
      <w:rFonts w:ascii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8z2">
    <w:name w:val="WW8Num8z2"/>
    <w:rsid w:val="00CB7F49"/>
    <w:rPr>
      <w:rFonts w:ascii="Courier New" w:hAnsi="Courier New"/>
    </w:rPr>
  </w:style>
  <w:style w:type="character" w:customStyle="1" w:styleId="WW8Num8z3">
    <w:name w:val="WW8Num8z3"/>
    <w:rsid w:val="00CB7F49"/>
    <w:rPr>
      <w:rFonts w:ascii="Times New Roman" w:hAnsi="Times New Roman" w:cs="Times New Roman"/>
    </w:rPr>
  </w:style>
  <w:style w:type="character" w:customStyle="1" w:styleId="Absatz-Standardschriftart">
    <w:name w:val="Absatz-Standardschriftart"/>
    <w:rsid w:val="00CB7F49"/>
  </w:style>
  <w:style w:type="character" w:customStyle="1" w:styleId="WW-Absatz-Standardschriftart">
    <w:name w:val="WW-Absatz-Standardschriftart"/>
    <w:rsid w:val="00CB7F49"/>
  </w:style>
  <w:style w:type="character" w:customStyle="1" w:styleId="WW8Num2z1">
    <w:name w:val="WW8Num2z1"/>
    <w:rsid w:val="00CB7F49"/>
    <w:rPr>
      <w:rFonts w:ascii="Courier New" w:hAnsi="Courier New" w:cs="Courier New"/>
    </w:rPr>
  </w:style>
  <w:style w:type="character" w:customStyle="1" w:styleId="WW8Num2z2">
    <w:name w:val="WW8Num2z2"/>
    <w:rsid w:val="00CB7F49"/>
    <w:rPr>
      <w:rFonts w:ascii="Wingdings" w:hAnsi="Wingdings"/>
    </w:rPr>
  </w:style>
  <w:style w:type="character" w:customStyle="1" w:styleId="WW8Num5z1">
    <w:name w:val="WW8Num5z1"/>
    <w:rsid w:val="00CB7F49"/>
    <w:rPr>
      <w:rFonts w:ascii="Courier New" w:hAnsi="Courier New" w:cs="Courier New"/>
    </w:rPr>
  </w:style>
  <w:style w:type="character" w:customStyle="1" w:styleId="WW8Num5z2">
    <w:name w:val="WW8Num5z2"/>
    <w:rsid w:val="00CB7F49"/>
    <w:rPr>
      <w:rFonts w:ascii="Wingdings" w:hAnsi="Wingdings"/>
    </w:rPr>
  </w:style>
  <w:style w:type="character" w:customStyle="1" w:styleId="WW8Num6z1">
    <w:name w:val="WW8Num6z1"/>
    <w:rsid w:val="00CB7F49"/>
    <w:rPr>
      <w:rFonts w:ascii="Courier New" w:hAnsi="Courier New" w:cs="Courier New"/>
    </w:rPr>
  </w:style>
  <w:style w:type="character" w:customStyle="1" w:styleId="WW8Num6z2">
    <w:name w:val="WW8Num6z2"/>
    <w:rsid w:val="00CB7F49"/>
    <w:rPr>
      <w:rFonts w:ascii="Wingdings" w:hAnsi="Wingdings"/>
    </w:rPr>
  </w:style>
  <w:style w:type="character" w:customStyle="1" w:styleId="WW8Num6z3">
    <w:name w:val="WW8Num6z3"/>
    <w:rsid w:val="00CB7F49"/>
    <w:rPr>
      <w:rFonts w:ascii="Symbol" w:hAnsi="Symbol"/>
    </w:rPr>
  </w:style>
  <w:style w:type="character" w:customStyle="1" w:styleId="WW8Num9z0">
    <w:name w:val="WW8Num9z0"/>
    <w:rsid w:val="00CB7F49"/>
    <w:rPr>
      <w:rFonts w:ascii="Verdana" w:hAnsi="Verdana"/>
      <w:b/>
      <w:i w:val="0"/>
      <w:color w:val="000080"/>
      <w:sz w:val="24"/>
      <w:szCs w:val="24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WW8Num9z2">
    <w:name w:val="WW8Num9z2"/>
    <w:rsid w:val="00CB7F49"/>
    <w:rPr>
      <w:rFonts w:ascii="Verdana" w:hAnsi="Verdana"/>
      <w:b/>
      <w:i w:val="0"/>
      <w:color w:val="000080"/>
      <w:sz w:val="22"/>
      <w:szCs w:val="22"/>
    </w:rPr>
  </w:style>
  <w:style w:type="character" w:customStyle="1" w:styleId="WW8Num9z3">
    <w:name w:val="WW8Num9z3"/>
    <w:rsid w:val="00CB7F49"/>
    <w:rPr>
      <w:rFonts w:ascii="Verdana" w:hAnsi="Verdana"/>
      <w:b/>
      <w:i/>
      <w:color w:val="000080"/>
      <w:sz w:val="22"/>
      <w:szCs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WW8Num9z4">
    <w:name w:val="WW8Num9z4"/>
    <w:rsid w:val="00CB7F49"/>
    <w:rPr>
      <w:rFonts w:ascii="Verdana" w:hAnsi="Verdana"/>
      <w:b/>
      <w:i w:val="0"/>
      <w:color w:val="000080"/>
      <w:sz w:val="20"/>
      <w:szCs w:val="20"/>
    </w:rPr>
  </w:style>
  <w:style w:type="character" w:customStyle="1" w:styleId="WW8Num9z5">
    <w:name w:val="WW8Num9z5"/>
    <w:rsid w:val="00CB7F49"/>
    <w:rPr>
      <w:rFonts w:ascii="Verdana" w:hAnsi="Verdana"/>
      <w:b w:val="0"/>
      <w:i w:val="0"/>
      <w:sz w:val="20"/>
      <w:szCs w:val="20"/>
    </w:rPr>
  </w:style>
  <w:style w:type="character" w:customStyle="1" w:styleId="WW8Num9z6">
    <w:name w:val="WW8Num9z6"/>
    <w:rsid w:val="00CB7F49"/>
    <w:rPr>
      <w:b w:val="0"/>
      <w:i w:val="0"/>
      <w:sz w:val="20"/>
      <w:szCs w:val="20"/>
    </w:rPr>
  </w:style>
  <w:style w:type="character" w:customStyle="1" w:styleId="Bekezdsalapbettpusa1">
    <w:name w:val="Bekezdés alapbetűtípusa1"/>
    <w:rsid w:val="00CB7F49"/>
  </w:style>
  <w:style w:type="character" w:styleId="Hiperhivatkozs">
    <w:name w:val="Hyperlink"/>
    <w:basedOn w:val="Bekezdsalapbettpusa1"/>
    <w:rsid w:val="00CB7F49"/>
    <w:rPr>
      <w:color w:val="0000FF"/>
      <w:u w:val="single"/>
    </w:rPr>
  </w:style>
  <w:style w:type="character" w:customStyle="1" w:styleId="Lbjegyzet-karakterek">
    <w:name w:val="Lábjegyzet-karakterek"/>
    <w:basedOn w:val="Bekezdsalapbettpusa1"/>
    <w:rsid w:val="00CB7F49"/>
    <w:rPr>
      <w:vertAlign w:val="superscript"/>
    </w:rPr>
  </w:style>
  <w:style w:type="character" w:styleId="Oldalszm">
    <w:name w:val="page number"/>
    <w:basedOn w:val="Bekezdsalapbettpusa1"/>
    <w:rsid w:val="00CB7F49"/>
    <w:rPr>
      <w:rFonts w:ascii="Verdana" w:hAnsi="Verdana"/>
      <w:sz w:val="20"/>
    </w:rPr>
  </w:style>
  <w:style w:type="character" w:customStyle="1" w:styleId="Vgjegyzet-karakterek">
    <w:name w:val="Végjegyzet-karakterek"/>
    <w:basedOn w:val="Bekezdsalapbettpusa1"/>
    <w:rsid w:val="00CB7F49"/>
    <w:rPr>
      <w:vertAlign w:val="superscript"/>
    </w:rPr>
  </w:style>
  <w:style w:type="character" w:styleId="Vgjegyzet-hivatkozs">
    <w:name w:val="endnote reference"/>
    <w:rsid w:val="00CB7F49"/>
    <w:rPr>
      <w:vertAlign w:val="superscript"/>
    </w:rPr>
  </w:style>
  <w:style w:type="character" w:styleId="Lbjegyzet-hivatkozs">
    <w:name w:val="footnote reference"/>
    <w:rsid w:val="00CB7F49"/>
    <w:rPr>
      <w:vertAlign w:val="superscript"/>
    </w:rPr>
  </w:style>
  <w:style w:type="paragraph" w:customStyle="1" w:styleId="Cmsor">
    <w:name w:val="Címsor"/>
    <w:basedOn w:val="Norml"/>
    <w:next w:val="Szvegtrzs"/>
    <w:rsid w:val="00CB7F49"/>
    <w:pPr>
      <w:keepNext/>
      <w:spacing w:before="240" w:after="120"/>
    </w:pPr>
    <w:rPr>
      <w:rFonts w:ascii="Nimbus Sans L" w:eastAsia="DejaVu Sans" w:hAnsi="Nimbus Sans L" w:cs="DejaVu Sans"/>
      <w:sz w:val="28"/>
      <w:szCs w:val="28"/>
    </w:rPr>
  </w:style>
  <w:style w:type="paragraph" w:styleId="Szvegtrzs">
    <w:name w:val="Body Text"/>
    <w:basedOn w:val="Norml"/>
    <w:rsid w:val="00CB7F49"/>
    <w:pPr>
      <w:spacing w:before="0" w:after="120"/>
    </w:pPr>
  </w:style>
  <w:style w:type="paragraph" w:styleId="Lista">
    <w:name w:val="List"/>
    <w:basedOn w:val="Szvegtrzs"/>
    <w:rsid w:val="00CB7F49"/>
  </w:style>
  <w:style w:type="paragraph" w:customStyle="1" w:styleId="Felirat">
    <w:name w:val="Felirat"/>
    <w:basedOn w:val="Norml"/>
    <w:rsid w:val="00CB7F49"/>
    <w:pPr>
      <w:suppressLineNumbers/>
      <w:spacing w:before="120" w:after="120"/>
    </w:pPr>
    <w:rPr>
      <w:i/>
      <w:iCs/>
      <w:sz w:val="24"/>
    </w:rPr>
  </w:style>
  <w:style w:type="paragraph" w:customStyle="1" w:styleId="Trgymutat">
    <w:name w:val="Tárgymutató"/>
    <w:basedOn w:val="Norml"/>
    <w:rsid w:val="00CB7F49"/>
    <w:pPr>
      <w:suppressLineNumbers/>
    </w:pPr>
  </w:style>
  <w:style w:type="paragraph" w:customStyle="1" w:styleId="brajegyzk1">
    <w:name w:val="Ábrajegyzék1"/>
    <w:basedOn w:val="Norml"/>
    <w:next w:val="Norml"/>
    <w:rsid w:val="00CB7F49"/>
    <w:pPr>
      <w:ind w:left="301" w:right="340" w:hanging="301"/>
    </w:pPr>
    <w:rPr>
      <w:sz w:val="18"/>
      <w:szCs w:val="20"/>
    </w:rPr>
  </w:style>
  <w:style w:type="paragraph" w:customStyle="1" w:styleId="CmsorFCM">
    <w:name w:val="Címsor FŐCÍM"/>
    <w:basedOn w:val="Norml"/>
    <w:next w:val="Norml"/>
    <w:rsid w:val="00CB7F49"/>
    <w:pPr>
      <w:spacing w:before="360" w:after="360"/>
      <w:jc w:val="center"/>
    </w:pPr>
    <w:rPr>
      <w:b/>
      <w:caps/>
      <w:color w:val="000080"/>
      <w:sz w:val="28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Dokumentumtrkp1">
    <w:name w:val="Dokumentumtérkép1"/>
    <w:basedOn w:val="Norml"/>
    <w:rsid w:val="00CB7F49"/>
    <w:pPr>
      <w:shd w:val="clear" w:color="auto" w:fill="000080"/>
    </w:pPr>
    <w:rPr>
      <w:rFonts w:ascii="Tahoma" w:hAnsi="Tahoma" w:cs="Tahoma"/>
      <w:szCs w:val="20"/>
    </w:rPr>
  </w:style>
  <w:style w:type="paragraph" w:styleId="lfej">
    <w:name w:val="header"/>
    <w:basedOn w:val="Norml"/>
    <w:rsid w:val="00CB7F49"/>
    <w:pPr>
      <w:tabs>
        <w:tab w:val="center" w:pos="4536"/>
        <w:tab w:val="right" w:pos="9072"/>
      </w:tabs>
      <w:jc w:val="left"/>
    </w:pPr>
  </w:style>
  <w:style w:type="paragraph" w:styleId="llb">
    <w:name w:val="footer"/>
    <w:basedOn w:val="Norml"/>
    <w:link w:val="llbChar"/>
    <w:uiPriority w:val="99"/>
    <w:rsid w:val="00CB7F49"/>
    <w:pPr>
      <w:tabs>
        <w:tab w:val="center" w:pos="4536"/>
        <w:tab w:val="right" w:pos="9072"/>
      </w:tabs>
    </w:pPr>
  </w:style>
  <w:style w:type="paragraph" w:customStyle="1" w:styleId="Felsorols1">
    <w:name w:val="Felsorolás1"/>
    <w:basedOn w:val="Norml"/>
    <w:rsid w:val="00CB7F49"/>
    <w:pPr>
      <w:numPr>
        <w:numId w:val="4"/>
      </w:numPr>
    </w:pPr>
  </w:style>
  <w:style w:type="paragraph" w:customStyle="1" w:styleId="Felsorols123">
    <w:name w:val="Felsorolás 1.2.3."/>
    <w:basedOn w:val="Norml"/>
    <w:rsid w:val="00CB7F49"/>
    <w:pPr>
      <w:numPr>
        <w:numId w:val="5"/>
      </w:numPr>
    </w:pPr>
  </w:style>
  <w:style w:type="paragraph" w:customStyle="1" w:styleId="Felsorolsabc">
    <w:name w:val="Felsorolás a)b)c)"/>
    <w:basedOn w:val="Norml"/>
    <w:rsid w:val="00CB7F49"/>
    <w:pPr>
      <w:numPr>
        <w:numId w:val="6"/>
      </w:numPr>
    </w:pPr>
  </w:style>
  <w:style w:type="paragraph" w:customStyle="1" w:styleId="Kpalrs1">
    <w:name w:val="Képaláírás1"/>
    <w:basedOn w:val="Norml"/>
    <w:next w:val="Norml"/>
    <w:rsid w:val="00CB7F49"/>
    <w:pPr>
      <w:spacing w:before="240"/>
      <w:jc w:val="center"/>
    </w:pPr>
    <w:rPr>
      <w:b/>
      <w:bCs/>
      <w:sz w:val="18"/>
      <w:szCs w:val="20"/>
    </w:rPr>
  </w:style>
  <w:style w:type="paragraph" w:styleId="Lbjegyzetszveg">
    <w:name w:val="footnote text"/>
    <w:basedOn w:val="Norml"/>
    <w:rsid w:val="00CB7F49"/>
    <w:rPr>
      <w:sz w:val="16"/>
      <w:szCs w:val="20"/>
    </w:rPr>
  </w:style>
  <w:style w:type="paragraph" w:styleId="TJ1">
    <w:name w:val="toc 1"/>
    <w:basedOn w:val="Norml"/>
    <w:next w:val="Norml"/>
    <w:rsid w:val="00CB7F49"/>
    <w:pPr>
      <w:tabs>
        <w:tab w:val="left" w:pos="425"/>
        <w:tab w:val="right" w:leader="dot" w:pos="9062"/>
      </w:tabs>
    </w:pPr>
    <w:rPr>
      <w:b/>
      <w:caps/>
      <w:szCs w:val="18"/>
    </w:rPr>
  </w:style>
  <w:style w:type="paragraph" w:styleId="TJ2">
    <w:name w:val="toc 2"/>
    <w:basedOn w:val="Norml"/>
    <w:next w:val="Norml"/>
    <w:rsid w:val="00CB7F49"/>
    <w:pPr>
      <w:tabs>
        <w:tab w:val="left" w:pos="851"/>
        <w:tab w:val="right" w:leader="dot" w:pos="9062"/>
      </w:tabs>
      <w:spacing w:after="0"/>
      <w:ind w:left="284"/>
    </w:pPr>
    <w:rPr>
      <w:b/>
      <w:sz w:val="18"/>
    </w:rPr>
  </w:style>
  <w:style w:type="paragraph" w:styleId="TJ3">
    <w:name w:val="toc 3"/>
    <w:basedOn w:val="Norml"/>
    <w:next w:val="Norml"/>
    <w:rsid w:val="00CB7F49"/>
    <w:pPr>
      <w:tabs>
        <w:tab w:val="left" w:pos="1418"/>
        <w:tab w:val="right" w:leader="dot" w:pos="9062"/>
      </w:tabs>
      <w:ind w:left="720"/>
    </w:pPr>
  </w:style>
  <w:style w:type="paragraph" w:customStyle="1" w:styleId="Char">
    <w:name w:val="Char"/>
    <w:basedOn w:val="Norml"/>
    <w:next w:val="Norml"/>
    <w:rsid w:val="00CB7F49"/>
    <w:pPr>
      <w:spacing w:before="0" w:after="0"/>
      <w:jc w:val="left"/>
    </w:pPr>
    <w:rPr>
      <w:rFonts w:ascii="Times New Roman" w:hAnsi="Times New Roman" w:cs="Mangal"/>
      <w:sz w:val="24"/>
      <w:lang w:val="en-US" w:eastAsia="hi-IN" w:bidi="hi-IN"/>
    </w:rPr>
  </w:style>
  <w:style w:type="paragraph" w:styleId="Vgjegyzetszvege">
    <w:name w:val="endnote text"/>
    <w:basedOn w:val="Norml"/>
    <w:rsid w:val="00CB7F49"/>
    <w:rPr>
      <w:szCs w:val="20"/>
    </w:rPr>
  </w:style>
  <w:style w:type="paragraph" w:customStyle="1" w:styleId="Tblzattartalom">
    <w:name w:val="Táblázattartalom"/>
    <w:basedOn w:val="Norml"/>
    <w:rsid w:val="00CB7F49"/>
    <w:pPr>
      <w:suppressLineNumbers/>
    </w:pPr>
  </w:style>
  <w:style w:type="paragraph" w:customStyle="1" w:styleId="Tblzatfejlc">
    <w:name w:val="Táblázatfejléc"/>
    <w:basedOn w:val="Tblzattartalom"/>
    <w:rsid w:val="00CB7F49"/>
    <w:pPr>
      <w:jc w:val="center"/>
    </w:pPr>
    <w:rPr>
      <w:b/>
      <w:bCs/>
    </w:rPr>
  </w:style>
  <w:style w:type="paragraph" w:customStyle="1" w:styleId="Kerettartalom">
    <w:name w:val="Kerettartalom"/>
    <w:basedOn w:val="Szvegtrzs"/>
    <w:rsid w:val="00CB7F49"/>
  </w:style>
  <w:style w:type="paragraph" w:customStyle="1" w:styleId="CharCharChar1CharChar">
    <w:name w:val="Char Char Char1 Char Char"/>
    <w:basedOn w:val="Norml"/>
    <w:rsid w:val="00872C5E"/>
    <w:pPr>
      <w:keepNext/>
      <w:suppressAutoHyphens w:val="0"/>
      <w:spacing w:before="120" w:after="160" w:line="240" w:lineRule="exact"/>
      <w:contextualSpacing/>
      <w:jc w:val="left"/>
    </w:pPr>
    <w:rPr>
      <w:rFonts w:ascii="Tahoma" w:hAnsi="Tahoma"/>
      <w:szCs w:val="20"/>
      <w:lang w:val="en-US" w:eastAsia="en-US"/>
    </w:rPr>
  </w:style>
  <w:style w:type="paragraph" w:customStyle="1" w:styleId="Default">
    <w:name w:val="Default"/>
    <w:rsid w:val="005F0C1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customStyle="1" w:styleId="llbChar">
    <w:name w:val="Élőláb Char"/>
    <w:basedOn w:val="Bekezdsalapbettpusa"/>
    <w:link w:val="llb"/>
    <w:uiPriority w:val="99"/>
    <w:rsid w:val="00AF425E"/>
    <w:rPr>
      <w:rFonts w:ascii="Verdana" w:hAnsi="Verdana"/>
      <w:szCs w:val="24"/>
      <w:lang w:eastAsia="ar-SA"/>
    </w:rPr>
  </w:style>
  <w:style w:type="paragraph" w:styleId="Buborkszveg">
    <w:name w:val="Balloon Text"/>
    <w:basedOn w:val="Norml"/>
    <w:semiHidden/>
    <w:rsid w:val="00773D60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uiPriority w:val="59"/>
    <w:rsid w:val="00CE4AB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aszerbekezds">
    <w:name w:val="List Paragraph"/>
    <w:basedOn w:val="Norml"/>
    <w:uiPriority w:val="34"/>
    <w:qFormat/>
    <w:rsid w:val="00940A9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804F95-94AE-427A-8113-6818BC9E69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550</Words>
  <Characters>3889</Characters>
  <Application>Microsoft Office Word</Application>
  <DocSecurity>0</DocSecurity>
  <Lines>65</Lines>
  <Paragraphs>18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1</vt:lpstr>
    </vt:vector>
  </TitlesOfParts>
  <Company/>
  <LinksUpToDate>false</LinksUpToDate>
  <CharactersWithSpaces>4421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Volter Judit</dc:creator>
  <cp:lastModifiedBy>Péter</cp:lastModifiedBy>
  <cp:revision>2</cp:revision>
  <cp:lastPrinted>2012-03-05T13:40:00Z</cp:lastPrinted>
  <dcterms:created xsi:type="dcterms:W3CDTF">2013-10-21T10:28:00Z</dcterms:created>
  <dcterms:modified xsi:type="dcterms:W3CDTF">2013-10-21T10:28:00Z</dcterms:modified>
</cp:coreProperties>
</file>